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2A98C" w14:textId="2936A68D" w:rsidR="00375CA1" w:rsidRDefault="00375CA1" w:rsidP="00C116FB">
      <w:pPr>
        <w:spacing w:before="60"/>
        <w:jc w:val="both"/>
        <w:rPr>
          <w:rFonts w:asciiTheme="minorHAnsi" w:hAnsiTheme="minorHAnsi" w:cstheme="minorHAnsi"/>
          <w:b/>
          <w:bCs/>
          <w:color w:val="002060"/>
          <w:sz w:val="24"/>
          <w:szCs w:val="24"/>
          <w:lang w:val="ro-RO"/>
        </w:rPr>
      </w:pPr>
      <w:r>
        <w:rPr>
          <w:rFonts w:asciiTheme="minorHAnsi" w:hAnsiTheme="minorHAnsi" w:cstheme="minorHAnsi"/>
          <w:b/>
          <w:bCs/>
          <w:i/>
          <w:iCs/>
          <w:color w:val="002060"/>
          <w:sz w:val="24"/>
          <w:szCs w:val="24"/>
          <w:lang w:val="ro-RO"/>
        </w:rPr>
        <w:t xml:space="preserve">Ghidul Solicitantului: </w:t>
      </w:r>
      <w:r w:rsidR="002B7CC7" w:rsidRPr="002B7CC7">
        <w:rPr>
          <w:rFonts w:asciiTheme="minorHAnsi" w:hAnsiTheme="minorHAnsi" w:cstheme="minorHAnsi"/>
          <w:b/>
          <w:bCs/>
          <w:i/>
          <w:iCs/>
          <w:color w:val="002060"/>
          <w:sz w:val="24"/>
          <w:szCs w:val="24"/>
          <w:lang w:val="ro-RO"/>
        </w:rPr>
        <w:t>Investiții în centrele de transfuzie sanguină desemnate coordonator regional/centrele județene de transfuzie sang</w:t>
      </w:r>
      <w:r w:rsidR="0001122D">
        <w:rPr>
          <w:rFonts w:asciiTheme="minorHAnsi" w:hAnsiTheme="minorHAnsi" w:cstheme="minorHAnsi"/>
          <w:b/>
          <w:bCs/>
          <w:i/>
          <w:iCs/>
          <w:color w:val="002060"/>
          <w:sz w:val="24"/>
          <w:szCs w:val="24"/>
          <w:lang w:val="ro-RO"/>
        </w:rPr>
        <w:t>u</w:t>
      </w:r>
      <w:r w:rsidR="002B7CC7" w:rsidRPr="002B7CC7">
        <w:rPr>
          <w:rFonts w:asciiTheme="minorHAnsi" w:hAnsiTheme="minorHAnsi" w:cstheme="minorHAnsi"/>
          <w:b/>
          <w:bCs/>
          <w:i/>
          <w:iCs/>
          <w:color w:val="002060"/>
          <w:sz w:val="24"/>
          <w:szCs w:val="24"/>
          <w:lang w:val="ro-RO"/>
        </w:rPr>
        <w:t xml:space="preserve">ină </w:t>
      </w:r>
      <w:r w:rsidR="00A667BB">
        <w:rPr>
          <w:rFonts w:asciiTheme="minorHAnsi" w:hAnsiTheme="minorHAnsi" w:cstheme="minorHAnsi"/>
          <w:b/>
          <w:bCs/>
          <w:color w:val="002060"/>
          <w:sz w:val="24"/>
          <w:szCs w:val="24"/>
          <w:lang w:val="ro-RO"/>
        </w:rPr>
        <w:t xml:space="preserve">                                                                                                                  </w:t>
      </w:r>
      <w:r w:rsidR="00BF6FA1">
        <w:rPr>
          <w:rFonts w:asciiTheme="minorHAnsi" w:hAnsiTheme="minorHAnsi" w:cstheme="minorHAnsi"/>
          <w:b/>
          <w:bCs/>
          <w:color w:val="002060"/>
          <w:sz w:val="24"/>
          <w:szCs w:val="24"/>
          <w:lang w:val="ro-RO"/>
        </w:rPr>
        <w:t xml:space="preserve">                             </w:t>
      </w:r>
      <w:r w:rsidR="00A667BB">
        <w:rPr>
          <w:rFonts w:asciiTheme="minorHAnsi" w:hAnsiTheme="minorHAnsi" w:cstheme="minorHAnsi"/>
          <w:b/>
          <w:bCs/>
          <w:color w:val="002060"/>
          <w:sz w:val="24"/>
          <w:szCs w:val="24"/>
          <w:lang w:val="ro-RO"/>
        </w:rPr>
        <w:t xml:space="preserve"> </w:t>
      </w:r>
    </w:p>
    <w:p w14:paraId="14450293" w14:textId="70912B40" w:rsidR="00AC3C2C" w:rsidRDefault="00375CA1" w:rsidP="00375CA1">
      <w:pPr>
        <w:spacing w:before="60"/>
        <w:ind w:left="7200"/>
        <w:jc w:val="both"/>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 xml:space="preserve">  </w:t>
      </w:r>
    </w:p>
    <w:p w14:paraId="31389E5C" w14:textId="24B56654" w:rsidR="00A667BB" w:rsidRDefault="004F349A" w:rsidP="006E1A3F">
      <w:pPr>
        <w:spacing w:before="60"/>
        <w:ind w:left="7200" w:hanging="1388"/>
        <w:jc w:val="both"/>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2C2448">
        <w:rPr>
          <w:rFonts w:asciiTheme="minorHAnsi" w:hAnsiTheme="minorHAnsi" w:cstheme="minorHAnsi"/>
          <w:b/>
          <w:bCs/>
          <w:color w:val="002060"/>
          <w:sz w:val="24"/>
          <w:szCs w:val="24"/>
          <w:lang w:val="ro-RO"/>
        </w:rPr>
        <w:t>2</w:t>
      </w:r>
      <w:r w:rsidR="00A667BB">
        <w:rPr>
          <w:rFonts w:asciiTheme="minorHAnsi" w:hAnsiTheme="minorHAnsi" w:cstheme="minorHAnsi"/>
          <w:b/>
          <w:bCs/>
          <w:color w:val="002060"/>
          <w:sz w:val="24"/>
          <w:szCs w:val="24"/>
          <w:lang w:val="ro-RO"/>
        </w:rPr>
        <w:t xml:space="preserve"> la </w:t>
      </w:r>
      <w:r w:rsidR="00AC3C2C">
        <w:rPr>
          <w:rFonts w:asciiTheme="minorHAnsi" w:hAnsiTheme="minorHAnsi" w:cstheme="minorHAnsi"/>
          <w:b/>
          <w:bCs/>
          <w:color w:val="002060"/>
          <w:sz w:val="24"/>
          <w:szCs w:val="24"/>
          <w:lang w:val="ro-RO"/>
        </w:rPr>
        <w:t>G</w:t>
      </w:r>
      <w:r w:rsidR="00A667BB">
        <w:rPr>
          <w:rFonts w:asciiTheme="minorHAnsi" w:hAnsiTheme="minorHAnsi" w:cstheme="minorHAnsi"/>
          <w:b/>
          <w:bCs/>
          <w:color w:val="002060"/>
          <w:sz w:val="24"/>
          <w:szCs w:val="24"/>
          <w:lang w:val="ro-RO"/>
        </w:rPr>
        <w:t>hid</w:t>
      </w:r>
      <w:r w:rsidR="00AC3C2C">
        <w:rPr>
          <w:rFonts w:asciiTheme="minorHAnsi" w:hAnsiTheme="minorHAnsi" w:cstheme="minorHAnsi"/>
          <w:b/>
          <w:bCs/>
          <w:color w:val="002060"/>
          <w:sz w:val="24"/>
          <w:szCs w:val="24"/>
          <w:lang w:val="ro-RO"/>
        </w:rPr>
        <w:t>ul solicitantului</w:t>
      </w:r>
    </w:p>
    <w:p w14:paraId="794E7809" w14:textId="77777777" w:rsidR="00A667BB" w:rsidRDefault="00A667BB" w:rsidP="00A667BB">
      <w:pPr>
        <w:spacing w:before="60"/>
        <w:jc w:val="center"/>
        <w:rPr>
          <w:rFonts w:asciiTheme="minorHAnsi" w:hAnsiTheme="minorHAnsi" w:cstheme="minorHAnsi"/>
          <w:b/>
          <w:bCs/>
          <w:color w:val="002060"/>
          <w:sz w:val="24"/>
          <w:szCs w:val="24"/>
          <w:lang w:val="ro-RO"/>
        </w:rPr>
      </w:pPr>
    </w:p>
    <w:p w14:paraId="461E7338" w14:textId="0B6302BF" w:rsidR="000B3971" w:rsidRPr="00F70703" w:rsidRDefault="00BF6FA1" w:rsidP="00A667BB">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(1) Prezentul contract de </w:t>
      </w:r>
      <w:proofErr w:type="spellStart"/>
      <w:r w:rsidRPr="00F70703">
        <w:rPr>
          <w:rFonts w:asciiTheme="minorHAnsi" w:hAnsiTheme="minorHAnsi" w:cstheme="minorHAnsi"/>
          <w:color w:val="002060"/>
          <w:lang w:val="ro-RO"/>
        </w:rPr>
        <w:t>finanţare</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stabileşte</w:t>
      </w:r>
      <w:proofErr w:type="spellEnd"/>
      <w:r w:rsidRPr="00F70703">
        <w:rPr>
          <w:rFonts w:asciiTheme="minorHAnsi" w:hAnsiTheme="minorHAnsi" w:cstheme="minorHAnsi"/>
          <w:color w:val="002060"/>
          <w:lang w:val="ro-RO"/>
        </w:rPr>
        <w:t xml:space="preserve"> cadrul juridic general în care se va </w:t>
      </w:r>
      <w:proofErr w:type="spellStart"/>
      <w:r w:rsidRPr="00F70703">
        <w:rPr>
          <w:rFonts w:asciiTheme="minorHAnsi" w:hAnsiTheme="minorHAnsi" w:cstheme="minorHAnsi"/>
          <w:color w:val="002060"/>
          <w:lang w:val="ro-RO"/>
        </w:rPr>
        <w:t>desfaşura</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relaţia</w:t>
      </w:r>
      <w:proofErr w:type="spellEnd"/>
      <w:r w:rsidRPr="00F70703">
        <w:rPr>
          <w:rFonts w:asciiTheme="minorHAnsi" w:hAnsiTheme="minorHAnsi" w:cstheme="minorHAnsi"/>
          <w:color w:val="002060"/>
          <w:lang w:val="ro-RO"/>
        </w:rPr>
        <w:t xml:space="preserve">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şi</w:t>
      </w:r>
      <w:proofErr w:type="spellEnd"/>
      <w:r w:rsidRPr="00F70703">
        <w:rPr>
          <w:rFonts w:asciiTheme="minorHAnsi" w:hAnsiTheme="minorHAnsi" w:cstheme="minorHAnsi"/>
          <w:color w:val="002060"/>
          <w:lang w:val="ro-RO"/>
        </w:rPr>
        <w:t xml:space="preserve">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w:t>
      </w:r>
      <w:r w:rsidRPr="00C739C0">
        <w:rPr>
          <w:rFonts w:asciiTheme="minorHAnsi" w:eastAsia="Trebuchet MS" w:hAnsiTheme="minorHAnsi" w:cstheme="minorHAnsi"/>
          <w:color w:val="002060"/>
          <w:spacing w:val="-1"/>
          <w:sz w:val="24"/>
          <w:szCs w:val="24"/>
          <w:lang w:val="ro-RO"/>
        </w:rPr>
        <w:t xml:space="preserve">completarea prevederilor art. 3, alin. (1) – (5)  din Contractul de finanțare – </w:t>
      </w:r>
      <w:proofErr w:type="spellStart"/>
      <w:r w:rsidRPr="00C739C0">
        <w:rPr>
          <w:rFonts w:asciiTheme="minorHAnsi" w:eastAsia="Trebuchet MS" w:hAnsiTheme="minorHAnsi" w:cstheme="minorHAnsi"/>
          <w:color w:val="002060"/>
          <w:spacing w:val="-1"/>
          <w:sz w:val="24"/>
          <w:szCs w:val="24"/>
          <w:lang w:val="ro-RO"/>
        </w:rPr>
        <w:t>Condiţii</w:t>
      </w:r>
      <w:proofErr w:type="spellEnd"/>
      <w:r w:rsidRPr="00C739C0">
        <w:rPr>
          <w:rFonts w:asciiTheme="minorHAnsi" w:eastAsia="Trebuchet MS" w:hAnsiTheme="minorHAnsi" w:cstheme="minorHAnsi"/>
          <w:color w:val="002060"/>
          <w:spacing w:val="-1"/>
          <w:sz w:val="24"/>
          <w:szCs w:val="24"/>
          <w:lang w:val="ro-RO"/>
        </w:rPr>
        <w:t xml:space="preserve"> Generale, vor fi luate în considerare următoarele prevederi:</w:t>
      </w:r>
    </w:p>
    <w:p w14:paraId="01F6D286" w14:textId="253719DF" w:rsidR="00AB13EF"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În cazul în care beneficiarul utilizează cheltuieli eligibile indirecte, valoarea acestora reprezintă</w:t>
      </w:r>
      <w:r w:rsidR="00C739C0">
        <w:rPr>
          <w:rFonts w:asciiTheme="minorHAnsi" w:eastAsia="Trebuchet MS" w:hAnsiTheme="minorHAnsi" w:cstheme="minorHAnsi"/>
          <w:color w:val="002060"/>
          <w:spacing w:val="-1"/>
          <w:sz w:val="24"/>
          <w:szCs w:val="24"/>
          <w:lang w:val="ro-RO"/>
        </w:rPr>
        <w:t xml:space="preserve"> </w:t>
      </w:r>
      <w:r w:rsidR="00445526">
        <w:rPr>
          <w:rFonts w:asciiTheme="minorHAnsi" w:eastAsia="Trebuchet MS" w:hAnsiTheme="minorHAnsi" w:cstheme="minorHAnsi"/>
          <w:color w:val="002060"/>
          <w:spacing w:val="-1"/>
          <w:sz w:val="24"/>
          <w:szCs w:val="24"/>
          <w:lang w:val="ro-RO"/>
        </w:rPr>
        <w:t>....</w:t>
      </w:r>
      <w:r w:rsidR="001F5969">
        <w:rPr>
          <w:rFonts w:asciiTheme="minorHAnsi" w:eastAsia="Trebuchet MS" w:hAnsiTheme="minorHAnsi" w:cstheme="minorHAnsi"/>
          <w:color w:val="002060"/>
          <w:spacing w:val="-1"/>
          <w:sz w:val="24"/>
          <w:szCs w:val="24"/>
          <w:lang w:val="ro-RO"/>
        </w:rPr>
        <w:t xml:space="preserve">% </w:t>
      </w:r>
      <w:r w:rsidR="00FB274B" w:rsidRPr="00FB274B">
        <w:rPr>
          <w:rFonts w:asciiTheme="minorHAnsi" w:eastAsia="Trebuchet MS" w:hAnsiTheme="minorHAnsi" w:cstheme="minorHAnsi"/>
          <w:color w:val="002060"/>
          <w:spacing w:val="-1"/>
          <w:sz w:val="24"/>
          <w:szCs w:val="24"/>
          <w:lang w:val="ro-RO"/>
        </w:rPr>
        <w:t>din valoarea totală a cheltuielilor eligibile directe</w:t>
      </w:r>
      <w:r w:rsidR="00365C43" w:rsidRPr="00C739C0">
        <w:rPr>
          <w:rFonts w:asciiTheme="minorHAnsi" w:eastAsia="Trebuchet MS" w:hAnsiTheme="minorHAnsi" w:cstheme="minorHAnsi"/>
          <w:color w:val="002060"/>
          <w:spacing w:val="-1"/>
          <w:sz w:val="24"/>
          <w:szCs w:val="24"/>
          <w:lang w:val="ro-RO"/>
        </w:rPr>
        <w:t>;</w:t>
      </w:r>
      <w:r w:rsidR="00C074A7" w:rsidRPr="00C739C0">
        <w:rPr>
          <w:rFonts w:asciiTheme="minorHAnsi" w:eastAsia="Trebuchet MS" w:hAnsiTheme="minorHAnsi" w:cstheme="minorHAnsi"/>
          <w:color w:val="002060"/>
          <w:spacing w:val="-1"/>
          <w:sz w:val="24"/>
          <w:szCs w:val="24"/>
          <w:lang w:val="ro-RO"/>
        </w:rPr>
        <w:t xml:space="preserve"> </w:t>
      </w:r>
    </w:p>
    <w:p w14:paraId="749D67C7" w14:textId="09EC5F33" w:rsidR="00680F22" w:rsidRPr="00F70703"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C739C0">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6C116803"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w:t>
      </w:r>
      <w:r w:rsidR="00656388">
        <w:rPr>
          <w:rFonts w:asciiTheme="minorHAnsi" w:eastAsia="Trebuchet MS" w:hAnsiTheme="minorHAnsi" w:cstheme="minorHAnsi"/>
          <w:color w:val="002060"/>
          <w:w w:val="103"/>
          <w:sz w:val="24"/>
          <w:szCs w:val="24"/>
          <w:lang w:val="ro-RO"/>
        </w:rPr>
        <w:t xml:space="preserve"> a proiectului</w:t>
      </w:r>
      <w:r w:rsidRPr="0061457D">
        <w:rPr>
          <w:rFonts w:asciiTheme="minorHAnsi" w:eastAsia="Trebuchet MS" w:hAnsiTheme="minorHAnsi" w:cstheme="minorHAnsi"/>
          <w:color w:val="002060"/>
          <w:w w:val="103"/>
          <w:sz w:val="24"/>
          <w:szCs w:val="24"/>
          <w:lang w:val="ro-RO"/>
        </w:rPr>
        <w:t>,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4A9EAEEA"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C739C0">
        <w:rPr>
          <w:rFonts w:asciiTheme="minorHAnsi" w:eastAsia="Trebuchet MS" w:hAnsiTheme="minorHAnsi" w:cstheme="minorHAnsi"/>
          <w:color w:val="002060"/>
          <w:w w:val="103"/>
          <w:sz w:val="24"/>
          <w:szCs w:val="24"/>
          <w:lang w:val="ro-RO"/>
        </w:rPr>
        <w:t>In completarea prevederilor a</w:t>
      </w:r>
      <w:r w:rsidRPr="00C739C0">
        <w:rPr>
          <w:rFonts w:asciiTheme="minorHAnsi" w:eastAsia="Trebuchet MS" w:hAnsiTheme="minorHAnsi" w:cstheme="minorHAnsi"/>
          <w:color w:val="002060"/>
          <w:w w:val="103"/>
          <w:sz w:val="24"/>
          <w:szCs w:val="24"/>
          <w:lang w:val="ro-RO"/>
        </w:rPr>
        <w:t xml:space="preserve">rt. 5 si 6 din Contractul de finanțare </w:t>
      </w:r>
      <w:r w:rsidR="008D66FC" w:rsidRPr="00C739C0">
        <w:rPr>
          <w:rFonts w:asciiTheme="minorHAnsi" w:eastAsia="Trebuchet MS" w:hAnsiTheme="minorHAnsi" w:cstheme="minorHAnsi"/>
          <w:color w:val="002060"/>
          <w:w w:val="103"/>
          <w:sz w:val="24"/>
          <w:szCs w:val="24"/>
          <w:lang w:val="ro-RO"/>
        </w:rPr>
        <w:t xml:space="preserve">– condiții generale </w:t>
      </w:r>
      <w:r w:rsidR="0010301F" w:rsidRPr="00C739C0">
        <w:rPr>
          <w:rFonts w:asciiTheme="minorHAnsi" w:eastAsia="Trebuchet MS" w:hAnsiTheme="minorHAnsi" w:cstheme="minorHAnsi"/>
          <w:color w:val="002060"/>
          <w:w w:val="103"/>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 xml:space="preserve">Acordarea și recuperarea </w:t>
      </w:r>
      <w:proofErr w:type="spellStart"/>
      <w:r w:rsidR="00A10484" w:rsidRPr="00F70703">
        <w:rPr>
          <w:rFonts w:asciiTheme="minorHAnsi" w:eastAsia="Trebuchet MS" w:hAnsiTheme="minorHAnsi" w:cstheme="minorHAnsi"/>
          <w:b/>
          <w:bCs/>
          <w:color w:val="002060"/>
          <w:sz w:val="24"/>
          <w:szCs w:val="24"/>
          <w:lang w:val="ro-RO"/>
        </w:rPr>
        <w:t>prefinanțării</w:t>
      </w:r>
      <w:proofErr w:type="spellEnd"/>
      <w:r w:rsidR="00A10484" w:rsidRPr="00F70703">
        <w:rPr>
          <w:rFonts w:asciiTheme="minorHAnsi" w:eastAsia="Trebuchet MS" w:hAnsiTheme="minorHAnsi" w:cstheme="minorHAnsi"/>
          <w:b/>
          <w:bCs/>
          <w:color w:val="002060"/>
          <w:sz w:val="24"/>
          <w:szCs w:val="24"/>
          <w:lang w:val="ro-RO"/>
        </w:rPr>
        <w:t>, dacă este cazul</w:t>
      </w:r>
    </w:p>
    <w:p w14:paraId="6F6A9BEA" w14:textId="77777777" w:rsidR="004014CB" w:rsidRPr="006060FB" w:rsidRDefault="004014CB" w:rsidP="00C739C0">
      <w:pPr>
        <w:pStyle w:val="ListParagraph"/>
        <w:numPr>
          <w:ilvl w:val="0"/>
          <w:numId w:val="14"/>
        </w:numPr>
        <w:spacing w:before="60"/>
        <w:ind w:right="123"/>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proofErr w:type="spellStart"/>
      <w:r w:rsidRPr="006060FB">
        <w:rPr>
          <w:rFonts w:asciiTheme="minorHAnsi" w:eastAsia="Trebuchet MS" w:hAnsiTheme="minorHAnsi" w:cstheme="minorHAnsi"/>
          <w:color w:val="002060"/>
          <w:w w:val="103"/>
          <w:sz w:val="24"/>
          <w:szCs w:val="24"/>
          <w:lang w:val="ro-RO"/>
        </w:rPr>
        <w:t>finanţare</w:t>
      </w:r>
      <w:proofErr w:type="spellEnd"/>
      <w:r w:rsidRPr="006060FB">
        <w:rPr>
          <w:rFonts w:asciiTheme="minorHAnsi" w:eastAsia="Trebuchet MS" w:hAnsiTheme="minorHAnsi" w:cstheme="minorHAnsi"/>
          <w:color w:val="002060"/>
          <w:w w:val="103"/>
          <w:sz w:val="24"/>
          <w:szCs w:val="24"/>
          <w:lang w:val="ro-RO"/>
        </w:rPr>
        <w:t>.</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condiţiile</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cerinţe</w:t>
      </w:r>
      <w:proofErr w:type="spellEnd"/>
      <w:r w:rsidRPr="00F70703">
        <w:rPr>
          <w:rFonts w:asciiTheme="minorHAnsi" w:eastAsia="Trebuchet MS" w:hAnsiTheme="minorHAnsi" w:cstheme="minorHAnsi"/>
          <w:color w:val="002060"/>
          <w:w w:val="103"/>
          <w:sz w:val="24"/>
          <w:szCs w:val="24"/>
          <w:lang w:val="ro-RO"/>
        </w:rPr>
        <w:t>:</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prefinanțării</w:t>
      </w:r>
      <w:proofErr w:type="spellEnd"/>
      <w:r w:rsidRPr="00F70703">
        <w:rPr>
          <w:rFonts w:asciiTheme="minorHAnsi" w:eastAsia="Trebuchet MS" w:hAnsiTheme="minorHAnsi" w:cstheme="minorHAnsi"/>
          <w:color w:val="002060"/>
          <w:w w:val="103"/>
          <w:sz w:val="24"/>
          <w:szCs w:val="24"/>
          <w:lang w:val="ro-RO"/>
        </w:rPr>
        <w:t>.</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tranşelor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 xml:space="preserve">primei </w:t>
      </w:r>
      <w:proofErr w:type="spellStart"/>
      <w:r w:rsidRPr="00F70703">
        <w:rPr>
          <w:rFonts w:asciiTheme="minorHAnsi" w:eastAsia="Trebuchet MS" w:hAnsiTheme="minorHAnsi" w:cstheme="minorHAnsi"/>
          <w:color w:val="002060"/>
          <w:sz w:val="24"/>
          <w:szCs w:val="24"/>
          <w:lang w:val="ro-RO"/>
        </w:rPr>
        <w:t>tranşe</w:t>
      </w:r>
      <w:proofErr w:type="spellEnd"/>
      <w:r w:rsidRPr="00F70703">
        <w:rPr>
          <w:rFonts w:asciiTheme="minorHAnsi" w:eastAsia="Trebuchet MS" w:hAnsiTheme="minorHAnsi" w:cstheme="minorHAnsi"/>
          <w:color w:val="002060"/>
          <w:sz w:val="24"/>
          <w:szCs w:val="24"/>
          <w:lang w:val="ro-RO"/>
        </w:rPr>
        <w:t xml:space="preserve"> 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z w:val="24"/>
          <w:szCs w:val="24"/>
          <w:lang w:val="ro-RO"/>
        </w:rPr>
        <w:t xml:space="preserve"> acordate conform alin. (1), se acordă cu deducerea sumelor nejustificate din </w:t>
      </w:r>
      <w:proofErr w:type="spellStart"/>
      <w:r w:rsidRPr="00F70703">
        <w:rPr>
          <w:rFonts w:asciiTheme="minorHAnsi" w:eastAsia="Trebuchet MS" w:hAnsiTheme="minorHAnsi" w:cstheme="minorHAnsi"/>
          <w:color w:val="002060"/>
          <w:sz w:val="24"/>
          <w:szCs w:val="24"/>
          <w:lang w:val="ro-RO"/>
        </w:rPr>
        <w:t>tranşa</w:t>
      </w:r>
      <w:proofErr w:type="spellEnd"/>
      <w:r w:rsidRPr="00F70703">
        <w:rPr>
          <w:rFonts w:asciiTheme="minorHAnsi" w:eastAsia="Trebuchet MS" w:hAnsiTheme="minorHAnsi" w:cstheme="minorHAnsi"/>
          <w:color w:val="002060"/>
          <w:sz w:val="24"/>
          <w:szCs w:val="24"/>
          <w:lang w:val="ro-RO"/>
        </w:rPr>
        <w:t xml:space="preserve">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conform alin. (1) </w:t>
      </w:r>
      <w:proofErr w:type="spellStart"/>
      <w:r w:rsidRPr="0061457D">
        <w:rPr>
          <w:rFonts w:asciiTheme="minorHAnsi" w:eastAsia="Trebuchet MS" w:hAnsiTheme="minorHAnsi" w:cstheme="minorHAnsi"/>
          <w:color w:val="002060"/>
          <w:sz w:val="24"/>
          <w:szCs w:val="24"/>
          <w:lang w:val="ro-RO"/>
        </w:rPr>
        <w:t>şi</w:t>
      </w:r>
      <w:proofErr w:type="spellEnd"/>
      <w:r w:rsidRPr="0061457D">
        <w:rPr>
          <w:rFonts w:asciiTheme="minorHAnsi" w:eastAsia="Trebuchet MS" w:hAnsiTheme="minorHAnsi" w:cstheme="minorHAnsi"/>
          <w:color w:val="002060"/>
          <w:sz w:val="24"/>
          <w:szCs w:val="24"/>
          <w:lang w:val="ro-RO"/>
        </w:rPr>
        <w:t xml:space="preserve"> (2) are </w:t>
      </w:r>
      <w:proofErr w:type="spellStart"/>
      <w:r w:rsidRPr="0061457D">
        <w:rPr>
          <w:rFonts w:asciiTheme="minorHAnsi" w:eastAsia="Trebuchet MS" w:hAnsiTheme="minorHAnsi" w:cstheme="minorHAnsi"/>
          <w:color w:val="002060"/>
          <w:sz w:val="24"/>
          <w:szCs w:val="24"/>
          <w:lang w:val="ro-RO"/>
        </w:rPr>
        <w:t>obligaţia</w:t>
      </w:r>
      <w:proofErr w:type="spellEnd"/>
      <w:r w:rsidRPr="0061457D">
        <w:rPr>
          <w:rFonts w:asciiTheme="minorHAnsi" w:eastAsia="Trebuchet MS" w:hAnsiTheme="minorHAnsi" w:cstheme="minorHAnsi"/>
          <w:color w:val="002060"/>
          <w:sz w:val="24"/>
          <w:szCs w:val="24"/>
          <w:lang w:val="ro-RO"/>
        </w:rPr>
        <w:t xml:space="preserve"> depunerii unei/unor cereri de rambursare care să cuprindă cheltuielile efectuate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 în cuantum cumulat de minimum 50% din valoarea acesteia, în termen de maximum 90 de zile calendaristice de la data la care autoritatea de management a virat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în contul beneficiarului, fără a </w:t>
      </w:r>
      <w:proofErr w:type="spellStart"/>
      <w:r w:rsidRPr="0061457D">
        <w:rPr>
          <w:rFonts w:asciiTheme="minorHAnsi" w:eastAsia="Trebuchet MS" w:hAnsiTheme="minorHAnsi" w:cstheme="minorHAnsi"/>
          <w:color w:val="002060"/>
          <w:sz w:val="24"/>
          <w:szCs w:val="24"/>
          <w:lang w:val="ro-RO"/>
        </w:rPr>
        <w:t>depăşi</w:t>
      </w:r>
      <w:proofErr w:type="spellEnd"/>
      <w:r w:rsidRPr="0061457D">
        <w:rPr>
          <w:rFonts w:asciiTheme="minorHAnsi" w:eastAsia="Trebuchet MS" w:hAnsiTheme="minorHAnsi" w:cstheme="minorHAnsi"/>
          <w:color w:val="002060"/>
          <w:sz w:val="24"/>
          <w:szCs w:val="24"/>
          <w:lang w:val="ro-RO"/>
        </w:rPr>
        <w:t xml:space="preserve"> durata contractului de </w:t>
      </w:r>
      <w:proofErr w:type="spellStart"/>
      <w:r w:rsidRPr="0061457D">
        <w:rPr>
          <w:rFonts w:asciiTheme="minorHAnsi" w:eastAsia="Trebuchet MS" w:hAnsiTheme="minorHAnsi" w:cstheme="minorHAnsi"/>
          <w:color w:val="002060"/>
          <w:sz w:val="24"/>
          <w:szCs w:val="24"/>
          <w:lang w:val="ro-RO"/>
        </w:rPr>
        <w:t>finanţare</w:t>
      </w:r>
      <w:proofErr w:type="spellEnd"/>
      <w:r w:rsidRPr="0061457D">
        <w:rPr>
          <w:rFonts w:asciiTheme="minorHAnsi" w:eastAsia="Trebuchet MS" w:hAnsiTheme="minorHAnsi" w:cstheme="minorHAnsi"/>
          <w:color w:val="002060"/>
          <w:sz w:val="24"/>
          <w:szCs w:val="24"/>
          <w:lang w:val="ro-RO"/>
        </w:rPr>
        <w:t>.</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 inclus sume aferente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unuia sau mai multor parteneri, liderul de parteneriat poate </w:t>
      </w:r>
      <w:r w:rsidRPr="0061457D">
        <w:rPr>
          <w:rFonts w:asciiTheme="minorHAnsi" w:eastAsia="Trebuchet MS" w:hAnsiTheme="minorHAnsi" w:cstheme="minorHAnsi"/>
          <w:color w:val="002060"/>
          <w:sz w:val="24"/>
          <w:szCs w:val="24"/>
          <w:lang w:val="ro-RO"/>
        </w:rPr>
        <w:lastRenderedPageBreak/>
        <w:t xml:space="preserve">solicita acordarea unei noi </w:t>
      </w:r>
      <w:proofErr w:type="spellStart"/>
      <w:r w:rsidRPr="0061457D">
        <w:rPr>
          <w:rFonts w:asciiTheme="minorHAnsi" w:eastAsia="Trebuchet MS" w:hAnsiTheme="minorHAnsi" w:cstheme="minorHAnsi"/>
          <w:color w:val="002060"/>
          <w:sz w:val="24"/>
          <w:szCs w:val="24"/>
          <w:lang w:val="ro-RO"/>
        </w:rPr>
        <w:t>tranşe</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care să cuprindă sume destinate exclusiv realizării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liderului de parteneriat/partenerului/partenerilor dacă au fost deja depuse una sau mai multe cereri de rambursare prin care fiecare justifică minimum 50%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anterioară proprie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prefinanţare</w:t>
      </w:r>
      <w:proofErr w:type="spellEnd"/>
      <w:r w:rsidRPr="00F70703">
        <w:rPr>
          <w:rFonts w:asciiTheme="minorHAnsi" w:eastAsia="Trebuchet MS" w:hAnsiTheme="minorHAnsi" w:cstheme="minorHAnsi"/>
          <w:color w:val="002060"/>
          <w:w w:val="10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 xml:space="preserve">lizarea </w:t>
      </w:r>
      <w:proofErr w:type="spellStart"/>
      <w:r w:rsidRPr="00F70703">
        <w:rPr>
          <w:rFonts w:asciiTheme="minorHAnsi" w:eastAsia="Trebuchet MS" w:hAnsiTheme="minorHAnsi" w:cstheme="minorHAnsi"/>
          <w:color w:val="002060"/>
          <w:sz w:val="24"/>
          <w:szCs w:val="24"/>
          <w:lang w:val="ro-RO"/>
        </w:rPr>
        <w:t>prefinantarii</w:t>
      </w:r>
      <w:proofErr w:type="spellEnd"/>
      <w:r w:rsidRPr="00F70703">
        <w:rPr>
          <w:rFonts w:asciiTheme="minorHAnsi" w:eastAsia="Trebuchet MS" w:hAnsiTheme="minorHAnsi" w:cstheme="minorHAnsi"/>
          <w:color w:val="002060"/>
          <w:sz w:val="24"/>
          <w:szCs w:val="24"/>
          <w:lang w:val="ro-RO"/>
        </w:rPr>
        <w:t xml:space="preserve">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integrale/</w:t>
      </w:r>
      <w:proofErr w:type="spellStart"/>
      <w:r w:rsidRPr="00F70703">
        <w:rPr>
          <w:rFonts w:asciiTheme="minorHAnsi" w:eastAsia="Trebuchet MS" w:hAnsiTheme="minorHAnsi" w:cstheme="minorHAnsi"/>
          <w:color w:val="002060"/>
          <w:w w:val="103"/>
          <w:sz w:val="24"/>
          <w:szCs w:val="24"/>
          <w:lang w:val="ro-RO"/>
        </w:rPr>
        <w:t>parţiale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5F6D6D6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009A4702">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tranşă</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2B30057C" w14:textId="44A933B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termen de 15 zile de la data comunicării notificării, AM emite decizia de recuperare a </w:t>
      </w:r>
      <w:proofErr w:type="spellStart"/>
      <w:r w:rsidRPr="0061457D">
        <w:rPr>
          <w:rFonts w:asciiTheme="minorHAnsi" w:eastAsia="Trebuchet MS" w:hAnsiTheme="minorHAnsi" w:cstheme="minorHAnsi"/>
          <w:color w:val="002060"/>
          <w:spacing w:val="1"/>
          <w:sz w:val="24"/>
          <w:szCs w:val="24"/>
          <w:lang w:val="ro-RO"/>
        </w:rPr>
        <w:t>prefinanţării</w:t>
      </w:r>
      <w:proofErr w:type="spellEnd"/>
      <w:r w:rsidRPr="0061457D">
        <w:rPr>
          <w:rFonts w:asciiTheme="minorHAnsi" w:eastAsia="Trebuchet MS" w:hAnsiTheme="minorHAnsi" w:cstheme="minorHAnsi"/>
          <w:color w:val="002060"/>
          <w:spacing w:val="1"/>
          <w:sz w:val="24"/>
          <w:szCs w:val="24"/>
          <w:lang w:val="ro-RO"/>
        </w:rPr>
        <w:t>,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w:t>
      </w:r>
      <w:proofErr w:type="spellStart"/>
      <w:r w:rsidRPr="0061457D">
        <w:rPr>
          <w:rFonts w:asciiTheme="minorHAnsi" w:eastAsia="Trebuchet MS" w:hAnsiTheme="minorHAnsi" w:cstheme="minorHAnsi"/>
          <w:color w:val="002060"/>
          <w:spacing w:val="1"/>
          <w:sz w:val="24"/>
          <w:szCs w:val="24"/>
          <w:lang w:val="ro-RO"/>
        </w:rPr>
        <w:t>naţională</w:t>
      </w:r>
      <w:proofErr w:type="spellEnd"/>
      <w:r w:rsidRPr="0061457D">
        <w:rPr>
          <w:rFonts w:asciiTheme="minorHAnsi" w:eastAsia="Trebuchet MS" w:hAnsiTheme="minorHAnsi" w:cstheme="minorHAnsi"/>
          <w:color w:val="002060"/>
          <w:spacing w:val="1"/>
          <w:sz w:val="24"/>
          <w:szCs w:val="24"/>
          <w:lang w:val="ro-RO"/>
        </w:rPr>
        <w:t xml:space="preserve">. Decizia constituie titlu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Codul de procedură fiscală, cu modificările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completările ulterioare. În titlul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se indică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contestaţie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contestaţiei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creanţă</w:t>
      </w:r>
      <w:proofErr w:type="spellEnd"/>
      <w:r w:rsidRPr="00F70703">
        <w:rPr>
          <w:rFonts w:asciiTheme="minorHAnsi" w:eastAsia="Trebuchet MS" w:hAnsiTheme="minorHAnsi" w:cstheme="minorHAnsi"/>
          <w:color w:val="002060"/>
          <w:w w:val="103"/>
          <w:sz w:val="24"/>
          <w:szCs w:val="24"/>
          <w:lang w:val="ro-RO"/>
        </w:rPr>
        <w:t>.</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proofErr w:type="spellStart"/>
      <w:r w:rsidRPr="00F70703">
        <w:rPr>
          <w:rFonts w:asciiTheme="minorHAnsi" w:eastAsia="Trebuchet MS" w:hAnsiTheme="minorHAnsi" w:cstheme="minorHAnsi"/>
          <w:color w:val="002060"/>
          <w:sz w:val="24"/>
          <w:szCs w:val="24"/>
          <w:lang w:val="ro-RO"/>
        </w:rPr>
        <w:t>prefinanţării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obligaţiilor</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prefinanţării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Agenţiei</w:t>
      </w:r>
      <w:proofErr w:type="spellEnd"/>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proofErr w:type="spellEnd"/>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w:t>
      </w:r>
      <w:proofErr w:type="spellStart"/>
      <w:r w:rsidR="00CB3F68" w:rsidRPr="00CB3F68">
        <w:rPr>
          <w:rFonts w:asciiTheme="minorHAnsi" w:eastAsia="Trebuchet MS" w:hAnsiTheme="minorHAnsi" w:cstheme="minorHAnsi"/>
          <w:color w:val="002060"/>
          <w:spacing w:val="4"/>
          <w:sz w:val="24"/>
          <w:szCs w:val="24"/>
          <w:lang w:val="ro-RO"/>
        </w:rPr>
        <w:t>şi</w:t>
      </w:r>
      <w:proofErr w:type="spellEnd"/>
      <w:r w:rsidR="00CB3F68" w:rsidRPr="00CB3F68">
        <w:rPr>
          <w:rFonts w:asciiTheme="minorHAnsi" w:eastAsia="Trebuchet MS" w:hAnsiTheme="minorHAnsi" w:cstheme="minorHAnsi"/>
          <w:color w:val="002060"/>
          <w:spacing w:val="4"/>
          <w:sz w:val="24"/>
          <w:szCs w:val="24"/>
          <w:lang w:val="ro-RO"/>
        </w:rPr>
        <w:t xml:space="preserve"> sumele stinse prin </w:t>
      </w:r>
      <w:r w:rsidR="00CB3F68" w:rsidRPr="00CB3F68">
        <w:rPr>
          <w:rFonts w:asciiTheme="minorHAnsi" w:eastAsia="Trebuchet MS" w:hAnsiTheme="minorHAnsi" w:cstheme="minorHAnsi"/>
          <w:color w:val="002060"/>
          <w:spacing w:val="4"/>
          <w:sz w:val="24"/>
          <w:szCs w:val="24"/>
          <w:lang w:val="ro-RO"/>
        </w:rPr>
        <w:lastRenderedPageBreak/>
        <w:t xml:space="preserve">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proofErr w:type="spellStart"/>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proofErr w:type="spellEnd"/>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proofErr w:type="spellStart"/>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proofErr w:type="spellEnd"/>
      <w:r w:rsidR="00A10484" w:rsidRPr="00F70703">
        <w:rPr>
          <w:rFonts w:asciiTheme="minorHAnsi" w:eastAsia="Trebuchet MS" w:hAnsiTheme="minorHAnsi" w:cstheme="minorHAnsi"/>
          <w:color w:val="002060"/>
          <w:spacing w:val="15"/>
          <w:sz w:val="24"/>
          <w:szCs w:val="24"/>
          <w:lang w:val="ro-RO"/>
        </w:rPr>
        <w:t xml:space="preserve"> </w:t>
      </w:r>
      <w:proofErr w:type="spellStart"/>
      <w:r w:rsidR="00A10484" w:rsidRPr="00F70703">
        <w:rPr>
          <w:rFonts w:asciiTheme="minorHAnsi" w:eastAsia="Trebuchet MS" w:hAnsiTheme="minorHAnsi" w:cstheme="minorHAnsi"/>
          <w:color w:val="002060"/>
          <w:sz w:val="24"/>
          <w:szCs w:val="24"/>
          <w:lang w:val="ro-RO"/>
        </w:rPr>
        <w:t>şi</w:t>
      </w:r>
      <w:proofErr w:type="spellEnd"/>
      <w:r w:rsidR="00A10484" w:rsidRPr="00F70703">
        <w:rPr>
          <w:rFonts w:asciiTheme="minorHAnsi" w:eastAsia="Trebuchet MS" w:hAnsiTheme="minorHAnsi" w:cstheme="minorHAnsi"/>
          <w:color w:val="002060"/>
          <w:sz w:val="24"/>
          <w:szCs w:val="24"/>
          <w:lang w:val="ro-RO"/>
        </w:rPr>
        <w:t xml:space="preserve">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proofErr w:type="spellStart"/>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proofErr w:type="spellEnd"/>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prefinanţării</w:t>
      </w:r>
      <w:proofErr w:type="spellEnd"/>
      <w:r w:rsidRPr="00F70703">
        <w:rPr>
          <w:rFonts w:asciiTheme="minorHAnsi" w:eastAsia="Trebuchet MS" w:hAnsiTheme="minorHAnsi" w:cstheme="minorHAnsi"/>
          <w:color w:val="002060"/>
          <w:w w:val="103"/>
          <w:sz w:val="24"/>
          <w:szCs w:val="24"/>
          <w:lang w:val="ro-RO"/>
        </w:rPr>
        <w:t>.</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obligaţiilor</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dobanda</w:t>
      </w:r>
      <w:proofErr w:type="spellEnd"/>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e</w:t>
      </w:r>
      <w:proofErr w:type="spellEnd"/>
      <w:r w:rsidRPr="00F70703">
        <w:rPr>
          <w:rFonts w:asciiTheme="minorHAnsi" w:eastAsia="Trebuchet MS" w:hAnsiTheme="minorHAnsi" w:cstheme="minorHAnsi"/>
          <w:color w:val="002060"/>
          <w:w w:val="103"/>
          <w:sz w:val="24"/>
          <w:szCs w:val="24"/>
          <w:lang w:val="ro-RO"/>
        </w:rPr>
        <w:t xml:space="preserv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Prefinanţarea</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şi</w:t>
      </w:r>
      <w:proofErr w:type="spellEnd"/>
      <w:r w:rsidRPr="00F70703">
        <w:rPr>
          <w:rFonts w:asciiTheme="minorHAnsi" w:eastAsia="Trebuchet MS" w:hAnsiTheme="minorHAnsi" w:cstheme="minorHAnsi"/>
          <w:color w:val="002060"/>
          <w:spacing w:val="-1"/>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exerciţiului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aceeaşi</w:t>
      </w:r>
      <w:proofErr w:type="spellEnd"/>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destinaţie</w:t>
      </w:r>
      <w:proofErr w:type="spellEnd"/>
      <w:r w:rsidRPr="00F70703">
        <w:rPr>
          <w:rFonts w:asciiTheme="minorHAnsi" w:eastAsia="Trebuchet MS" w:hAnsiTheme="minorHAnsi" w:cstheme="minorHAnsi"/>
          <w:color w:val="002060"/>
          <w:w w:val="103"/>
          <w:sz w:val="24"/>
          <w:szCs w:val="24"/>
          <w:lang w:val="ro-RO"/>
        </w:rPr>
        <w:t>.</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lastRenderedPageBreak/>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 xml:space="preserve">alocate României din Fondul european de dezvoltare regională, Fondul de coeziune, Fondul social european Plus, Fondul pentru o </w:t>
      </w:r>
      <w:proofErr w:type="spellStart"/>
      <w:r w:rsidR="000D10F6" w:rsidRPr="00F70703">
        <w:rPr>
          <w:rFonts w:asciiTheme="minorHAnsi" w:eastAsia="Trebuchet MS" w:hAnsiTheme="minorHAnsi" w:cstheme="minorHAnsi"/>
          <w:color w:val="002060"/>
          <w:sz w:val="24"/>
          <w:szCs w:val="24"/>
          <w:lang w:val="ro-RO"/>
        </w:rPr>
        <w:t>tranziţie</w:t>
      </w:r>
      <w:proofErr w:type="spellEnd"/>
      <w:r w:rsidR="000D10F6" w:rsidRPr="00F70703">
        <w:rPr>
          <w:rFonts w:asciiTheme="minorHAnsi" w:eastAsia="Trebuchet MS" w:hAnsiTheme="minorHAnsi" w:cstheme="minorHAnsi"/>
          <w:color w:val="002060"/>
          <w:sz w:val="24"/>
          <w:szCs w:val="24"/>
          <w:lang w:val="ro-RO"/>
        </w:rPr>
        <w:t xml:space="preserv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133F9A3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excepţie</w:t>
      </w:r>
      <w:proofErr w:type="spellEnd"/>
      <w:r w:rsidRPr="00F70703">
        <w:rPr>
          <w:rFonts w:asciiTheme="minorHAnsi" w:eastAsia="Trebuchet MS" w:hAnsiTheme="minorHAnsi" w:cstheme="minorHAnsi"/>
          <w:color w:val="002060"/>
          <w:sz w:val="24"/>
          <w:szCs w:val="24"/>
          <w:lang w:val="ro-RO"/>
        </w:rPr>
        <w:t xml:space="preserv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plăţii</w:t>
      </w:r>
      <w:proofErr w:type="spellEnd"/>
      <w:r w:rsidRPr="00F70703">
        <w:rPr>
          <w:rFonts w:asciiTheme="minorHAnsi" w:eastAsia="Trebuchet MS" w:hAnsiTheme="minorHAnsi" w:cstheme="minorHAnsi"/>
          <w:color w:val="002060"/>
          <w:w w:val="103"/>
          <w:sz w:val="24"/>
          <w:szCs w:val="24"/>
          <w:lang w:val="ro-RO"/>
        </w:rPr>
        <w:t>.</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depăşi</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proofErr w:type="spellStart"/>
      <w:r w:rsidRPr="00F70703">
        <w:rPr>
          <w:rFonts w:asciiTheme="minorHAnsi" w:eastAsia="Trebuchet MS" w:hAnsiTheme="minorHAnsi" w:cstheme="minorHAnsi"/>
          <w:color w:val="002060"/>
          <w:sz w:val="24"/>
          <w:szCs w:val="24"/>
          <w:lang w:val="ro-RO"/>
        </w:rPr>
        <w:t>finanţat</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instituţiei</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finanţării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proofErr w:type="spellEnd"/>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disponibilităţi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prevăzuţi</w:t>
      </w:r>
      <w:proofErr w:type="spellEnd"/>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proofErr w:type="spellStart"/>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lastRenderedPageBreak/>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finanţare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legislaţiei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2A3255E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se </w:t>
      </w:r>
      <w:proofErr w:type="spellStart"/>
      <w:r w:rsidRPr="00F70703">
        <w:rPr>
          <w:rFonts w:asciiTheme="minorHAnsi" w:eastAsia="Trebuchet MS" w:hAnsiTheme="minorHAnsi" w:cstheme="minorHAnsi"/>
          <w:color w:val="002060"/>
          <w:sz w:val="24"/>
          <w:szCs w:val="24"/>
          <w:lang w:val="ro-RO"/>
        </w:rPr>
        <w:t>finanţează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0B9CFD9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respectă regulile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operaţiunile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 xml:space="preserve">133/2021, </w:t>
      </w:r>
      <w:proofErr w:type="spellStart"/>
      <w:r w:rsidRPr="00F70703">
        <w:rPr>
          <w:rFonts w:asciiTheme="minorHAnsi" w:eastAsia="Trebuchet MS" w:hAnsiTheme="minorHAnsi" w:cstheme="minorHAnsi"/>
          <w:color w:val="002060"/>
          <w:spacing w:val="-1"/>
          <w:sz w:val="24"/>
          <w:szCs w:val="24"/>
          <w:lang w:val="ro-RO"/>
        </w:rPr>
        <w:t>diferenţele</w:t>
      </w:r>
      <w:proofErr w:type="spellEnd"/>
      <w:r w:rsidRPr="00F70703">
        <w:rPr>
          <w:rFonts w:asciiTheme="minorHAnsi" w:eastAsia="Trebuchet MS" w:hAnsiTheme="minorHAnsi" w:cstheme="minorHAnsi"/>
          <w:color w:val="002060"/>
          <w:spacing w:val="-1"/>
          <w:sz w:val="24"/>
          <w:szCs w:val="24"/>
          <w:lang w:val="ro-RO"/>
        </w:rPr>
        <w:t xml:space="preserve"> de curs valutar rezultate în urma efectuării </w:t>
      </w:r>
      <w:proofErr w:type="spellStart"/>
      <w:r w:rsidRPr="00F70703">
        <w:rPr>
          <w:rFonts w:asciiTheme="minorHAnsi" w:eastAsia="Trebuchet MS" w:hAnsiTheme="minorHAnsi" w:cstheme="minorHAnsi"/>
          <w:color w:val="002060"/>
          <w:spacing w:val="-1"/>
          <w:sz w:val="24"/>
          <w:szCs w:val="24"/>
          <w:lang w:val="ro-RO"/>
        </w:rPr>
        <w:t>plăţilor</w:t>
      </w:r>
      <w:proofErr w:type="spellEnd"/>
      <w:r w:rsidRPr="00F70703">
        <w:rPr>
          <w:rFonts w:asciiTheme="minorHAnsi" w:eastAsia="Trebuchet MS" w:hAnsiTheme="minorHAnsi" w:cstheme="minorHAnsi"/>
          <w:color w:val="002060"/>
          <w:spacing w:val="-1"/>
          <w:sz w:val="24"/>
          <w:szCs w:val="24"/>
          <w:lang w:val="ro-RO"/>
        </w:rPr>
        <w:t xml:space="preserve">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3F1D65A5" w:rsidR="004014CB" w:rsidRPr="006060FB" w:rsidRDefault="004014CB" w:rsidP="00CE32FC">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D1482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condiţia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lastRenderedPageBreak/>
        <w:t>ca</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aceşti</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z w:val="24"/>
          <w:szCs w:val="24"/>
          <w:lang w:val="ro-RO"/>
        </w:rPr>
        <w:t xml:space="preserve"> de a achita integral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achiziţii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proofErr w:type="spellStart"/>
      <w:r w:rsidR="00042A9A" w:rsidRPr="00F70703">
        <w:rPr>
          <w:rFonts w:asciiTheme="minorHAnsi" w:eastAsia="Trebuchet MS" w:hAnsiTheme="minorHAnsi" w:cstheme="minorHAnsi"/>
          <w:color w:val="002060"/>
          <w:spacing w:val="-1"/>
          <w:sz w:val="24"/>
          <w:szCs w:val="24"/>
          <w:lang w:val="ro-RO"/>
        </w:rPr>
        <w:t>Sănănate</w:t>
      </w:r>
      <w:proofErr w:type="spellEnd"/>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pacing w:val="-5"/>
          <w:w w:val="103"/>
          <w:sz w:val="24"/>
          <w:szCs w:val="24"/>
          <w:lang w:val="ro-RO"/>
        </w:rPr>
        <w:t>şi</w:t>
      </w:r>
      <w:proofErr w:type="spellEnd"/>
      <w:r w:rsidRPr="00F70703">
        <w:rPr>
          <w:rFonts w:asciiTheme="minorHAnsi" w:eastAsia="Trebuchet MS" w:hAnsiTheme="minorHAnsi" w:cstheme="minorHAnsi"/>
          <w:color w:val="002060"/>
          <w:spacing w:val="-5"/>
          <w:w w:val="103"/>
          <w:sz w:val="24"/>
          <w:szCs w:val="24"/>
          <w:lang w:val="ro-RO"/>
        </w:rPr>
        <w:t xml:space="preserve">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aceştia</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proofErr w:type="spellStart"/>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w:t>
      </w:r>
      <w:proofErr w:type="spellStart"/>
      <w:r w:rsidRPr="00F70703">
        <w:rPr>
          <w:rFonts w:asciiTheme="minorHAnsi" w:eastAsia="Trebuchet MS" w:hAnsiTheme="minorHAnsi" w:cstheme="minorHAnsi"/>
          <w:color w:val="002060"/>
          <w:sz w:val="24"/>
          <w:szCs w:val="24"/>
          <w:lang w:val="ro-RO"/>
        </w:rPr>
        <w:t>corecţii</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situaţie</w:t>
      </w:r>
      <w:proofErr w:type="spellEnd"/>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conţine</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puţin</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 xml:space="preserve">Beneficiarii/Liderii de parteneriat/Partenerii prezintă 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z w:val="24"/>
          <w:szCs w:val="24"/>
          <w:lang w:val="ro-RO"/>
        </w:rPr>
        <w:t xml:space="preserve"> teritoriale ale Trezoreriei Statului, pentru fiecare factură, stat/centralizator pentru acordarea burselor, </w:t>
      </w:r>
      <w:proofErr w:type="spellStart"/>
      <w:r w:rsidRPr="00F70703">
        <w:rPr>
          <w:rFonts w:asciiTheme="minorHAnsi" w:eastAsia="Trebuchet MS" w:hAnsiTheme="minorHAnsi" w:cstheme="minorHAnsi"/>
          <w:color w:val="002060"/>
          <w:sz w:val="24"/>
          <w:szCs w:val="24"/>
          <w:lang w:val="ro-RO"/>
        </w:rPr>
        <w:t>subvenţiilor</w:t>
      </w:r>
      <w:proofErr w:type="spellEnd"/>
      <w:r w:rsidRPr="00F70703">
        <w:rPr>
          <w:rFonts w:asciiTheme="minorHAnsi" w:eastAsia="Trebuchet MS" w:hAnsiTheme="minorHAnsi" w:cstheme="minorHAnsi"/>
          <w:color w:val="002060"/>
          <w:sz w:val="24"/>
          <w:szCs w:val="24"/>
          <w:lang w:val="ro-RO"/>
        </w:rPr>
        <w:t xml:space="preserve">, premiilor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onorariilor, în parte, următoarele documente:</w:t>
      </w:r>
    </w:p>
    <w:p w14:paraId="0429EB91" w14:textId="108544F4"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 xml:space="preserve">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7688FE37"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 xml:space="preserve">ale art.30 din 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xml:space="preserve">pentru suma achitată din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w:t>
      </w:r>
    </w:p>
    <w:p w14:paraId="1F59C274" w14:textId="2E36C748"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(10) </w:t>
      </w:r>
      <w:proofErr w:type="spellStart"/>
      <w:r w:rsidRPr="00F70703">
        <w:rPr>
          <w:rFonts w:asciiTheme="minorHAnsi" w:eastAsia="Trebuchet MS" w:hAnsiTheme="minorHAnsi" w:cstheme="minorHAnsi"/>
          <w:color w:val="002060"/>
          <w:sz w:val="24"/>
          <w:szCs w:val="24"/>
          <w:lang w:val="ro-RO"/>
        </w:rPr>
        <w:t>Operaţiunile</w:t>
      </w:r>
      <w:proofErr w:type="spellEnd"/>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(5)</w:t>
      </w:r>
      <w:r w:rsidR="009E63AC">
        <w:rPr>
          <w:rFonts w:asciiTheme="minorHAnsi" w:eastAsia="Trebuchet MS" w:hAnsiTheme="minorHAnsi" w:cstheme="minorHAnsi"/>
          <w:color w:val="002060"/>
          <w:w w:val="103"/>
          <w:sz w:val="24"/>
          <w:szCs w:val="24"/>
          <w:lang w:val="ro-RO"/>
        </w:rPr>
        <w:t xml:space="preserve"> și (6)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destinaţie</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proofErr w:type="spellStart"/>
      <w:r w:rsidRPr="00F70703">
        <w:rPr>
          <w:rFonts w:asciiTheme="minorHAnsi" w:eastAsia="Trebuchet MS" w:hAnsiTheme="minorHAnsi" w:cstheme="minorHAnsi"/>
          <w:color w:val="002060"/>
          <w:sz w:val="24"/>
          <w:szCs w:val="24"/>
          <w:lang w:val="ro-RO"/>
        </w:rPr>
        <w:t>adiţionale</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depăşească</w:t>
      </w:r>
      <w:proofErr w:type="spellEnd"/>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4D1E5AE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xml:space="preserve">, cu respectarea prevederilor </w:t>
      </w:r>
      <w:r w:rsidR="008151F4">
        <w:rPr>
          <w:rFonts w:asciiTheme="minorHAnsi" w:eastAsia="Trebuchet MS" w:hAnsiTheme="minorHAnsi" w:cstheme="minorHAnsi"/>
          <w:color w:val="002060"/>
          <w:sz w:val="24"/>
          <w:szCs w:val="24"/>
          <w:lang w:val="ro-RO"/>
        </w:rPr>
        <w:t>alin.</w:t>
      </w:r>
      <w:r w:rsidR="008151F4" w:rsidRPr="00DB3367">
        <w:rPr>
          <w:rFonts w:asciiTheme="minorHAnsi" w:eastAsia="Trebuchet MS" w:hAnsiTheme="minorHAnsi" w:cstheme="minorHAnsi"/>
          <w:color w:val="002060"/>
          <w:sz w:val="24"/>
          <w:szCs w:val="24"/>
          <w:lang w:val="ro-RO"/>
        </w:rPr>
        <w:t xml:space="preserve"> </w:t>
      </w:r>
      <w:r w:rsidR="00DB3367" w:rsidRPr="00DB3367">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destinaţiilor</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008D876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naţionale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evidenţiind</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cofinanţare</w:t>
      </w:r>
      <w:proofErr w:type="spellEnd"/>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20936FD9"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9E63A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9E63A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8151F4">
        <w:rPr>
          <w:rFonts w:asciiTheme="minorHAnsi" w:eastAsia="Trebuchet MS" w:hAnsiTheme="minorHAnsi" w:cstheme="minorHAnsi"/>
          <w:color w:val="002060"/>
          <w:w w:val="103"/>
          <w:sz w:val="24"/>
          <w:szCs w:val="24"/>
          <w:lang w:val="ro-RO"/>
        </w:rPr>
        <w:t>20</w:t>
      </w:r>
      <w:r w:rsidRPr="00F70703">
        <w:rPr>
          <w:rFonts w:asciiTheme="minorHAnsi" w:eastAsia="Trebuchet MS" w:hAnsiTheme="minorHAnsi" w:cstheme="minorHAnsi"/>
          <w:color w:val="002060"/>
          <w:w w:val="103"/>
          <w:sz w:val="24"/>
          <w:szCs w:val="24"/>
          <w:lang w:val="ro-RO"/>
        </w:rPr>
        <w:t>).</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urgenţă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proofErr w:type="spellStart"/>
      <w:r w:rsidRPr="00F70703">
        <w:rPr>
          <w:rFonts w:asciiTheme="minorHAnsi" w:eastAsia="Trebuchet MS" w:hAnsiTheme="minorHAnsi" w:cstheme="minorHAnsi"/>
          <w:b/>
          <w:color w:val="002060"/>
          <w:spacing w:val="-1"/>
          <w:sz w:val="24"/>
          <w:szCs w:val="24"/>
          <w:lang w:val="ro-RO"/>
        </w:rPr>
        <w:t>prefinanțării</w:t>
      </w:r>
      <w:proofErr w:type="spellEnd"/>
      <w:r w:rsidRPr="00F70703">
        <w:rPr>
          <w:rFonts w:asciiTheme="minorHAnsi" w:eastAsia="Trebuchet MS" w:hAnsiTheme="minorHAnsi" w:cstheme="minorHAnsi"/>
          <w:b/>
          <w:color w:val="002060"/>
          <w:spacing w:val="-1"/>
          <w:sz w:val="24"/>
          <w:szCs w:val="24"/>
          <w:lang w:val="ro-RO"/>
        </w:rPr>
        <w:t>/cerer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12CF1087"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lastRenderedPageBreak/>
        <w:t xml:space="preserve">(1) Cererea de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/cererea de plată/cererea de rambursare a cheltuielilor vor fi </w:t>
      </w:r>
      <w:proofErr w:type="spellStart"/>
      <w:r w:rsidRPr="00F70703">
        <w:rPr>
          <w:rFonts w:asciiTheme="minorHAnsi" w:eastAsia="Trebuchet MS" w:hAnsiTheme="minorHAnsi" w:cstheme="minorHAnsi"/>
          <w:color w:val="002060"/>
          <w:spacing w:val="1"/>
          <w:sz w:val="24"/>
          <w:szCs w:val="24"/>
          <w:lang w:val="ro-RO"/>
        </w:rPr>
        <w:t>insotite</w:t>
      </w:r>
      <w:proofErr w:type="spellEnd"/>
      <w:r w:rsidRPr="00F70703">
        <w:rPr>
          <w:rFonts w:asciiTheme="minorHAnsi" w:eastAsia="Trebuchet MS" w:hAnsiTheme="minorHAnsi" w:cstheme="minorHAnsi"/>
          <w:color w:val="002060"/>
          <w:spacing w:val="1"/>
          <w:sz w:val="24"/>
          <w:szCs w:val="24"/>
          <w:lang w:val="ro-RO"/>
        </w:rPr>
        <w:t xml:space="preserve"> de documentele justificative </w:t>
      </w:r>
      <w:proofErr w:type="spellStart"/>
      <w:r w:rsidRPr="00F70703">
        <w:rPr>
          <w:rFonts w:asciiTheme="minorHAnsi" w:eastAsia="Trebuchet MS" w:hAnsiTheme="minorHAnsi" w:cstheme="minorHAnsi"/>
          <w:color w:val="002060"/>
          <w:spacing w:val="1"/>
          <w:sz w:val="24"/>
          <w:szCs w:val="24"/>
          <w:lang w:val="ro-RO"/>
        </w:rPr>
        <w:t>prevazute</w:t>
      </w:r>
      <w:proofErr w:type="spellEnd"/>
      <w:r w:rsidRPr="00F70703">
        <w:rPr>
          <w:rFonts w:asciiTheme="minorHAnsi" w:eastAsia="Trebuchet MS" w:hAnsiTheme="minorHAnsi" w:cstheme="minorHAnsi"/>
          <w:color w:val="002060"/>
          <w:spacing w:val="1"/>
          <w:sz w:val="24"/>
          <w:szCs w:val="24"/>
          <w:lang w:val="ro-RO"/>
        </w:rPr>
        <w:t xml:space="preserve"> de </w:t>
      </w:r>
      <w:proofErr w:type="spellStart"/>
      <w:r w:rsidRPr="00F70703">
        <w:rPr>
          <w:rFonts w:asciiTheme="minorHAnsi" w:eastAsia="Trebuchet MS" w:hAnsiTheme="minorHAnsi" w:cstheme="minorHAnsi"/>
          <w:color w:val="002060"/>
          <w:spacing w:val="1"/>
          <w:sz w:val="24"/>
          <w:szCs w:val="24"/>
          <w:lang w:val="ro-RO"/>
        </w:rPr>
        <w:t>legislatia</w:t>
      </w:r>
      <w:proofErr w:type="spellEnd"/>
      <w:r w:rsidRPr="00F70703">
        <w:rPr>
          <w:rFonts w:asciiTheme="minorHAnsi" w:eastAsia="Trebuchet MS" w:hAnsiTheme="minorHAnsi" w:cstheme="minorHAnsi"/>
          <w:color w:val="002060"/>
          <w:spacing w:val="1"/>
          <w:sz w:val="24"/>
          <w:szCs w:val="24"/>
          <w:lang w:val="ro-RO"/>
        </w:rPr>
        <w:t xml:space="preserve">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037963">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proofErr w:type="spellStart"/>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proofErr w:type="spellEnd"/>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6C9E2A87"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țare</w:t>
      </w:r>
      <w:proofErr w:type="spellEnd"/>
      <w:r w:rsidRPr="00F70703">
        <w:rPr>
          <w:rFonts w:asciiTheme="minorHAnsi" w:eastAsia="Trebuchet MS" w:hAnsiTheme="minorHAnsi" w:cstheme="minorHAnsi"/>
          <w:color w:val="002060"/>
          <w:w w:val="103"/>
          <w:sz w:val="24"/>
          <w:szCs w:val="24"/>
          <w:lang w:val="ro-RO"/>
        </w:rPr>
        <w:t xml:space="preserv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proofErr w:type="spellStart"/>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ondiţii</w:t>
      </w:r>
      <w:proofErr w:type="spellEnd"/>
      <w:r w:rsidR="001A0D01" w:rsidRPr="00F70703">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1A0D01">
        <w:rPr>
          <w:rFonts w:asciiTheme="minorHAnsi" w:eastAsia="Trebuchet MS" w:hAnsiTheme="minorHAnsi" w:cstheme="minorHAnsi"/>
          <w:color w:val="002060"/>
          <w:sz w:val="24"/>
          <w:szCs w:val="24"/>
          <w:lang w:val="ro-RO"/>
        </w:rPr>
        <w:t>.</w:t>
      </w:r>
    </w:p>
    <w:p w14:paraId="56B14EB0" w14:textId="2A874D60"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00676B79" w:rsidRPr="00F70703">
        <w:rPr>
          <w:rFonts w:asciiTheme="minorHAnsi" w:eastAsia="Trebuchet MS" w:hAnsiTheme="minorHAnsi" w:cstheme="minorHAnsi"/>
          <w:color w:val="002060"/>
          <w:w w:val="103"/>
          <w:sz w:val="24"/>
          <w:szCs w:val="24"/>
          <w:lang w:val="ro-RO"/>
        </w:rPr>
        <w:t>prefinanțare</w:t>
      </w:r>
      <w:proofErr w:type="spellEnd"/>
      <w:r w:rsidR="00676B79"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0003796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2D51A473" w:rsidR="002472DB" w:rsidRPr="00F70703" w:rsidRDefault="00392D6C" w:rsidP="007A5CCB">
      <w:pPr>
        <w:spacing w:before="60"/>
        <w:ind w:right="265"/>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z w:val="24"/>
          <w:szCs w:val="24"/>
          <w:lang w:val="ro-RO"/>
        </w:rPr>
        <w:t>I</w:t>
      </w:r>
      <w:r w:rsidR="004C3988" w:rsidRPr="00F70703">
        <w:rPr>
          <w:rFonts w:asciiTheme="minorHAnsi" w:eastAsia="Trebuchet MS" w:hAnsiTheme="minorHAnsi" w:cstheme="minorHAnsi"/>
          <w:color w:val="002060"/>
          <w:sz w:val="24"/>
          <w:szCs w:val="24"/>
          <w:lang w:val="ro-RO"/>
        </w:rPr>
        <w:t xml:space="preserve">n completarea prevederilor art. 7  din Contractul de finanțare – </w:t>
      </w:r>
      <w:proofErr w:type="spellStart"/>
      <w:r w:rsidR="004C3988" w:rsidRPr="00F70703">
        <w:rPr>
          <w:rFonts w:asciiTheme="minorHAnsi" w:eastAsia="Trebuchet MS" w:hAnsiTheme="minorHAnsi" w:cstheme="minorHAnsi"/>
          <w:color w:val="002060"/>
          <w:sz w:val="24"/>
          <w:szCs w:val="24"/>
          <w:lang w:val="ro-RO"/>
        </w:rPr>
        <w:t>Condiţii</w:t>
      </w:r>
      <w:proofErr w:type="spellEnd"/>
      <w:r w:rsidR="004C3988" w:rsidRPr="00F70703">
        <w:rPr>
          <w:rFonts w:asciiTheme="minorHAnsi" w:eastAsia="Trebuchet MS" w:hAnsiTheme="minorHAnsi" w:cstheme="minorHAnsi"/>
          <w:color w:val="002060"/>
          <w:sz w:val="24"/>
          <w:szCs w:val="24"/>
          <w:lang w:val="ro-RO"/>
        </w:rPr>
        <w:t xml:space="preserve">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Autorităţii</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informaţie</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531C3CBB"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w:t>
      </w:r>
      <w:proofErr w:type="spellStart"/>
      <w:r w:rsidRPr="00F70703">
        <w:rPr>
          <w:rFonts w:asciiTheme="minorHAnsi" w:eastAsia="Trebuchet MS" w:hAnsiTheme="minorHAnsi" w:cstheme="minorHAnsi"/>
          <w:color w:val="002060"/>
          <w:lang w:val="ro-RO"/>
        </w:rPr>
        <w:t>reprezentanţilor</w:t>
      </w:r>
      <w:proofErr w:type="spellEnd"/>
      <w:r w:rsidRPr="00F70703">
        <w:rPr>
          <w:rFonts w:asciiTheme="minorHAnsi" w:eastAsia="Trebuchet MS" w:hAnsiTheme="minorHAnsi" w:cstheme="minorHAnsi"/>
          <w:color w:val="002060"/>
          <w:lang w:val="ro-RO"/>
        </w:rPr>
        <w:t xml:space="preserve"> săi, precum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orice </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ce poate fi relevantă în </w:t>
      </w:r>
      <w:proofErr w:type="spellStart"/>
      <w:r w:rsidRPr="00F70703">
        <w:rPr>
          <w:rFonts w:asciiTheme="minorHAnsi" w:eastAsia="Trebuchet MS" w:hAnsiTheme="minorHAnsi" w:cstheme="minorHAnsi"/>
          <w:color w:val="002060"/>
          <w:lang w:val="ro-RO"/>
        </w:rPr>
        <w:t>relaţia</w:t>
      </w:r>
      <w:proofErr w:type="spellEnd"/>
      <w:r w:rsidRPr="00F70703">
        <w:rPr>
          <w:rFonts w:asciiTheme="minorHAnsi" w:eastAsia="Trebuchet MS" w:hAnsiTheme="minorHAnsi" w:cstheme="minorHAnsi"/>
          <w:color w:val="002060"/>
          <w:lang w:val="ro-RO"/>
        </w:rPr>
        <w:t xml:space="preserve"> sa cu AM, orice astfel de modificare/</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fiind opozabilă AM doar de la data primirii notificării de către AM. Aceste </w:t>
      </w:r>
      <w:proofErr w:type="spellStart"/>
      <w:r w:rsidRPr="00F70703">
        <w:rPr>
          <w:rFonts w:asciiTheme="minorHAnsi" w:eastAsia="Trebuchet MS" w:hAnsiTheme="minorHAnsi" w:cstheme="minorHAnsi"/>
          <w:color w:val="002060"/>
          <w:lang w:val="ro-RO"/>
        </w:rPr>
        <w:t>informaţii</w:t>
      </w:r>
      <w:proofErr w:type="spellEnd"/>
      <w:r w:rsidRPr="00F70703">
        <w:rPr>
          <w:rFonts w:asciiTheme="minorHAnsi" w:eastAsia="Trebuchet MS" w:hAnsiTheme="minorHAnsi" w:cstheme="minorHAnsi"/>
          <w:color w:val="002060"/>
          <w:lang w:val="ro-RO"/>
        </w:rPr>
        <w:t xml:space="preserve"> se pot referi, dar fără a se limita la: orice împrejurare de natură economică sau juridică, act sau fapt care ar modifica starea de drept sau de fapt existentă la momentul încheierii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 (după caz)</w:t>
      </w:r>
      <w:r w:rsidR="00037963">
        <w:rPr>
          <w:rFonts w:asciiTheme="minorHAnsi" w:eastAsia="Trebuchet MS" w:hAnsiTheme="minorHAnsi" w:cstheme="minorHAnsi"/>
          <w:color w:val="002060"/>
          <w:lang w:val="ro-RO"/>
        </w:rPr>
        <w:t>.</w:t>
      </w:r>
      <w:r w:rsidRPr="00F70703">
        <w:rPr>
          <w:rFonts w:asciiTheme="minorHAnsi" w:eastAsia="Trebuchet MS" w:hAnsiTheme="minorHAnsi" w:cstheme="minorHAnsi"/>
          <w:color w:val="002060"/>
          <w:lang w:val="ro-RO"/>
        </w:rPr>
        <w:t xml:space="preserve">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w:t>
      </w:r>
      <w:proofErr w:type="spellStart"/>
      <w:r w:rsidRPr="00F70703">
        <w:rPr>
          <w:rFonts w:asciiTheme="minorHAnsi" w:eastAsia="Trebuchet MS" w:hAnsiTheme="minorHAnsi" w:cstheme="minorHAnsi"/>
          <w:color w:val="002060"/>
          <w:lang w:val="ro-RO"/>
        </w:rPr>
        <w:t>apariţiei</w:t>
      </w:r>
      <w:proofErr w:type="spellEnd"/>
      <w:r w:rsidRPr="00F70703">
        <w:rPr>
          <w:rFonts w:asciiTheme="minorHAnsi" w:eastAsia="Trebuchet MS" w:hAnsiTheme="minorHAnsi" w:cstheme="minorHAnsi"/>
          <w:color w:val="002060"/>
          <w:lang w:val="ro-RO"/>
        </w:rPr>
        <w:t xml:space="preserve"> oricărei </w:t>
      </w:r>
      <w:proofErr w:type="spellStart"/>
      <w:r w:rsidRPr="00F70703">
        <w:rPr>
          <w:rFonts w:asciiTheme="minorHAnsi" w:eastAsia="Trebuchet MS" w:hAnsiTheme="minorHAnsi" w:cstheme="minorHAnsi"/>
          <w:color w:val="002060"/>
          <w:lang w:val="ro-RO"/>
        </w:rPr>
        <w:t>situaţii</w:t>
      </w:r>
      <w:proofErr w:type="spellEnd"/>
      <w:r w:rsidRPr="00F70703">
        <w:rPr>
          <w:rFonts w:asciiTheme="minorHAnsi" w:eastAsia="Trebuchet MS" w:hAnsiTheme="minorHAnsi" w:cstheme="minorHAnsi"/>
          <w:color w:val="002060"/>
          <w:lang w:val="ro-RO"/>
        </w:rPr>
        <w:t xml:space="preserve"> care determină sau poate determina neeligibilitatea proiectului, AM putând să decidă asupra suspendării sau rezilierii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În cazul în care, pe perioada de implementare a Proiectului, se înregistrează diferențe între valoarea estimată a procedurilor de achiziție și valoarea atribuită, acestea se pot utiliza în </w:t>
      </w:r>
      <w:r w:rsidRPr="00F70703">
        <w:rPr>
          <w:rFonts w:asciiTheme="minorHAnsi" w:hAnsiTheme="minorHAnsi" w:cstheme="minorHAnsi"/>
          <w:color w:val="002060"/>
          <w:lang w:val="ro-RO"/>
        </w:rPr>
        <w:lastRenderedPageBreak/>
        <w:t>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Modificarea valorii indicatorilor și/sau a grupului țintă stabiliți în cererea 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 xml:space="preserv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în conformitate cu  documentele  subsecvente  emise  de  AM  în  vederea  implementării  proiectului, inclusiv a capacității </w:t>
      </w:r>
      <w:proofErr w:type="spellStart"/>
      <w:r w:rsidRPr="00F70703">
        <w:rPr>
          <w:rFonts w:asciiTheme="minorHAnsi" w:eastAsia="Trebuchet MS" w:hAnsiTheme="minorHAnsi" w:cstheme="minorHAnsi"/>
          <w:color w:val="002060"/>
          <w:sz w:val="24"/>
          <w:szCs w:val="24"/>
          <w:lang w:val="ro-RO"/>
        </w:rPr>
        <w:t>operaţionale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financiare</w:t>
      </w:r>
      <w:r w:rsidR="001151DF" w:rsidRPr="00F70703">
        <w:rPr>
          <w:rFonts w:asciiTheme="minorHAnsi" w:eastAsia="Trebuchet MS" w:hAnsiTheme="minorHAnsi" w:cstheme="minorHAnsi"/>
          <w:color w:val="002060"/>
          <w:sz w:val="24"/>
          <w:szCs w:val="24"/>
          <w:lang w:val="ro-RO"/>
        </w:rPr>
        <w:t>;</w:t>
      </w:r>
    </w:p>
    <w:p w14:paraId="5DF1C30F" w14:textId="42938F8B"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w:t>
      </w:r>
      <w:proofErr w:type="spellStart"/>
      <w:r w:rsidR="004E7F8C" w:rsidRPr="00F70703">
        <w:rPr>
          <w:rFonts w:asciiTheme="minorHAnsi" w:eastAsia="Trebuchet MS" w:hAnsiTheme="minorHAnsi" w:cstheme="minorHAnsi"/>
          <w:color w:val="002060"/>
          <w:sz w:val="24"/>
          <w:szCs w:val="24"/>
          <w:lang w:val="ro-RO"/>
        </w:rPr>
        <w:t>finantare</w:t>
      </w:r>
      <w:proofErr w:type="spellEnd"/>
      <w:r w:rsidR="00037963">
        <w:rPr>
          <w:rFonts w:asciiTheme="minorHAnsi" w:eastAsia="Trebuchet MS" w:hAnsiTheme="minorHAnsi" w:cstheme="minorHAnsi"/>
          <w:color w:val="002060"/>
          <w:sz w:val="24"/>
          <w:szCs w:val="24"/>
          <w:lang w:val="ro-RO"/>
        </w:rPr>
        <w:t xml:space="preserve"> – condiții generale</w:t>
      </w:r>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proofErr w:type="spellStart"/>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proofErr w:type="spellEnd"/>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53369652"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situaţia</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 xml:space="preserve">Monitorizare </w:t>
      </w:r>
      <w:proofErr w:type="spellStart"/>
      <w:r w:rsidR="00794FBB" w:rsidRPr="00F70703">
        <w:rPr>
          <w:rFonts w:asciiTheme="minorHAnsi" w:hAnsiTheme="minorHAnsi" w:cstheme="minorHAnsi"/>
          <w:b/>
          <w:bCs/>
          <w:color w:val="002060"/>
          <w:sz w:val="24"/>
          <w:szCs w:val="24"/>
          <w:lang w:val="ro-RO"/>
        </w:rPr>
        <w:t>şi</w:t>
      </w:r>
      <w:proofErr w:type="spellEnd"/>
      <w:r w:rsidR="00794FBB" w:rsidRPr="00F70703">
        <w:rPr>
          <w:rFonts w:asciiTheme="minorHAnsi" w:hAnsiTheme="minorHAnsi" w:cstheme="minorHAnsi"/>
          <w:b/>
          <w:bCs/>
          <w:color w:val="002060"/>
          <w:sz w:val="24"/>
          <w:szCs w:val="24"/>
          <w:lang w:val="ro-RO"/>
        </w:rPr>
        <w:t xml:space="preserve"> raportare</w:t>
      </w:r>
    </w:p>
    <w:p w14:paraId="43F140E0" w14:textId="7031B45C"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w:t>
      </w:r>
      <w:r w:rsidR="008837FF">
        <w:rPr>
          <w:rFonts w:asciiTheme="minorHAnsi" w:hAnsiTheme="minorHAnsi" w:cstheme="minorHAnsi"/>
          <w:color w:val="002060"/>
          <w:sz w:val="24"/>
          <w:szCs w:val="24"/>
          <w:lang w:val="ro-RO"/>
        </w:rPr>
        <w:t xml:space="preserve"> </w:t>
      </w:r>
      <w:r w:rsidR="00794FBB" w:rsidRPr="00F70703">
        <w:rPr>
          <w:rFonts w:asciiTheme="minorHAnsi" w:hAnsiTheme="minorHAnsi" w:cstheme="minorHAnsi"/>
          <w:color w:val="002060"/>
          <w:sz w:val="24"/>
          <w:szCs w:val="24"/>
          <w:lang w:val="ro-RO"/>
        </w:rPr>
        <w: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D747B3">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w:t>
      </w:r>
      <w:proofErr w:type="spellStart"/>
      <w:r w:rsidR="003D7FC0" w:rsidRPr="00930E4A">
        <w:rPr>
          <w:rFonts w:asciiTheme="minorHAnsi" w:eastAsia="Trebuchet MS" w:hAnsiTheme="minorHAnsi" w:cstheme="minorHAnsi"/>
          <w:color w:val="002060"/>
          <w:lang w:val="ro-RO"/>
        </w:rPr>
        <w:t>indeplinirea</w:t>
      </w:r>
      <w:proofErr w:type="spellEnd"/>
      <w:r w:rsidR="003D7FC0" w:rsidRPr="00930E4A">
        <w:rPr>
          <w:rFonts w:asciiTheme="minorHAnsi" w:eastAsia="Trebuchet MS" w:hAnsiTheme="minorHAnsi" w:cstheme="minorHAnsi"/>
          <w:color w:val="002060"/>
          <w:lang w:val="ro-RO"/>
        </w:rPr>
        <w:t xml:space="preserve">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3DE10ED4"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proofErr w:type="spellStart"/>
      <w:r w:rsidRPr="00F70703">
        <w:rPr>
          <w:rFonts w:asciiTheme="minorHAnsi" w:eastAsia="Trebuchet MS" w:hAnsiTheme="minorHAnsi" w:cstheme="minorHAnsi"/>
          <w:b/>
          <w:bCs/>
          <w:color w:val="002060"/>
          <w:sz w:val="24"/>
          <w:szCs w:val="24"/>
          <w:lang w:val="ro-RO"/>
        </w:rPr>
        <w:lastRenderedPageBreak/>
        <w:t>Art</w:t>
      </w:r>
      <w:proofErr w:type="spellEnd"/>
      <w:r w:rsidRPr="00F70703">
        <w:rPr>
          <w:rFonts w:asciiTheme="minorHAnsi" w:eastAsia="Trebuchet MS" w:hAnsiTheme="minorHAnsi" w:cstheme="minorHAnsi"/>
          <w:b/>
          <w:bCs/>
          <w:color w:val="002060"/>
          <w:sz w:val="24"/>
          <w:szCs w:val="24"/>
          <w:lang w:val="ro-RO"/>
        </w:rPr>
        <w:t xml:space="preserve">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w:t>
      </w:r>
      <w:proofErr w:type="spellStart"/>
      <w:r w:rsidR="001672E7" w:rsidRPr="00F70703">
        <w:rPr>
          <w:rFonts w:asciiTheme="minorHAnsi" w:eastAsia="Trebuchet MS" w:hAnsiTheme="minorHAnsi" w:cstheme="minorHAnsi"/>
          <w:color w:val="002060"/>
          <w:lang w:val="ro-RO"/>
        </w:rPr>
        <w:t>obligaţia</w:t>
      </w:r>
      <w:proofErr w:type="spellEnd"/>
      <w:r w:rsidR="001672E7" w:rsidRPr="00F70703">
        <w:rPr>
          <w:rFonts w:asciiTheme="minorHAnsi" w:eastAsia="Trebuchet MS" w:hAnsiTheme="minorHAnsi" w:cstheme="minorHAnsi"/>
          <w:color w:val="002060"/>
          <w:lang w:val="ro-RO"/>
        </w:rPr>
        <w:t xml:space="preserve"> Beneficiarului de a returna finanțarea acordată, la care se adaugă dobânzile și penalitățile. </w:t>
      </w:r>
    </w:p>
    <w:p w14:paraId="4B0E619F" w14:textId="45CCE0B0"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w:t>
      </w:r>
      <w:proofErr w:type="spellStart"/>
      <w:r w:rsidR="001672E7" w:rsidRPr="00F70703">
        <w:rPr>
          <w:rFonts w:asciiTheme="minorHAnsi" w:eastAsia="Trebuchet MS" w:hAnsiTheme="minorHAnsi" w:cstheme="minorHAnsi"/>
          <w:color w:val="002060"/>
          <w:lang w:val="ro-RO"/>
        </w:rPr>
        <w:t>condiţiile</w:t>
      </w:r>
      <w:proofErr w:type="spellEnd"/>
      <w:r w:rsidR="001672E7" w:rsidRPr="00F70703">
        <w:rPr>
          <w:rFonts w:asciiTheme="minorHAnsi" w:eastAsia="Trebuchet MS" w:hAnsiTheme="minorHAnsi" w:cstheme="minorHAnsi"/>
          <w:color w:val="002060"/>
          <w:lang w:val="ro-RO"/>
        </w:rPr>
        <w:t xml:space="preserve"> de eligibilitate ale Beneficiarului prevăzute în Ghidul solicitantului și/sau cerințele obligatorii impuse prin contractul de finanțare, prevăzute pentru </w:t>
      </w:r>
      <w:proofErr w:type="spellStart"/>
      <w:r w:rsidR="001672E7" w:rsidRPr="00F70703">
        <w:rPr>
          <w:rFonts w:asciiTheme="minorHAnsi" w:eastAsia="Trebuchet MS" w:hAnsiTheme="minorHAnsi" w:cstheme="minorHAnsi"/>
          <w:color w:val="002060"/>
          <w:lang w:val="ro-RO"/>
        </w:rPr>
        <w:t>obţinerea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finanţării</w:t>
      </w:r>
      <w:proofErr w:type="spellEnd"/>
      <w:r w:rsidR="001672E7" w:rsidRPr="00F70703">
        <w:rPr>
          <w:rFonts w:asciiTheme="minorHAnsi" w:eastAsia="Trebuchet MS" w:hAnsiTheme="minorHAnsi" w:cstheme="minorHAnsi"/>
          <w:color w:val="002060"/>
          <w:lang w:val="ro-RO"/>
        </w:rPr>
        <w:t xml:space="preserve">, proiectul poate fi declarat neeligibil, caz în care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se va sista, iar sumele acordate până în acel moment se vor recupera în conformitate cu </w:t>
      </w:r>
      <w:proofErr w:type="spellStart"/>
      <w:r w:rsidR="001672E7" w:rsidRPr="00F70703">
        <w:rPr>
          <w:rFonts w:asciiTheme="minorHAnsi" w:eastAsia="Trebuchet MS" w:hAnsiTheme="minorHAnsi" w:cstheme="minorHAnsi"/>
          <w:color w:val="002060"/>
          <w:lang w:val="ro-RO"/>
        </w:rPr>
        <w:t>legislaţia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naţională</w:t>
      </w:r>
      <w:proofErr w:type="spellEnd"/>
      <w:r w:rsidR="001672E7" w:rsidRPr="00F70703">
        <w:rPr>
          <w:rFonts w:asciiTheme="minorHAnsi" w:eastAsia="Trebuchet MS" w:hAnsiTheme="minorHAnsi" w:cstheme="minorHAnsi"/>
          <w:color w:val="002060"/>
          <w:lang w:val="ro-RO"/>
        </w:rPr>
        <w:t xml:space="preserve"> și europeană în vigoare, precum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cu prevederile prezentului contract. </w:t>
      </w:r>
    </w:p>
    <w:p w14:paraId="4462C654" w14:textId="77777777"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w:t>
      </w:r>
      <w:proofErr w:type="spellStart"/>
      <w:r w:rsidRPr="00F70703">
        <w:rPr>
          <w:rFonts w:asciiTheme="minorHAnsi" w:eastAsia="Trebuchet MS" w:hAnsiTheme="minorHAnsi" w:cstheme="minorHAnsi"/>
          <w:color w:val="002060"/>
          <w:lang w:val="ro-RO"/>
        </w:rPr>
        <w:t>situaţia</w:t>
      </w:r>
      <w:proofErr w:type="spellEnd"/>
      <w:r w:rsidRPr="00F70703">
        <w:rPr>
          <w:rFonts w:asciiTheme="minorHAnsi" w:eastAsia="Trebuchet MS" w:hAnsiTheme="minorHAnsi" w:cstheme="minorHAnsi"/>
          <w:color w:val="002060"/>
          <w:lang w:val="ro-RO"/>
        </w:rPr>
        <w:t xml:space="preserve"> în care Proiectul a fost declarat neeligibil, AM va dispune rezilierea Contractului de finanțare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recuperarea sumelor acordate până la acel moment, în condițiile prevăzute de Contract. </w:t>
      </w:r>
    </w:p>
    <w:p w14:paraId="20D480E7" w14:textId="77777777"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w:t>
      </w:r>
      <w:proofErr w:type="spellStart"/>
      <w:r w:rsidRPr="00F70703">
        <w:rPr>
          <w:rFonts w:asciiTheme="minorHAnsi" w:eastAsia="Trebuchet MS" w:hAnsiTheme="minorHAnsi" w:cstheme="minorHAnsi"/>
          <w:color w:val="002060"/>
          <w:lang w:val="ro-RO"/>
        </w:rPr>
        <w:t>finanţarea</w:t>
      </w:r>
      <w:proofErr w:type="spellEnd"/>
      <w:r w:rsidRPr="00F70703">
        <w:rPr>
          <w:rFonts w:asciiTheme="minorHAnsi" w:eastAsia="Trebuchet MS" w:hAnsiTheme="minorHAnsi" w:cstheme="minorHAnsi"/>
          <w:color w:val="002060"/>
          <w:lang w:val="ro-RO"/>
        </w:rPr>
        <w:t xml:space="preserve"> nerambursabilă acordată va fi recuperată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cazul în care obiectele/bunurile, fie ele mobile sau imobile, </w:t>
      </w:r>
      <w:proofErr w:type="spellStart"/>
      <w:r w:rsidRPr="00F70703">
        <w:rPr>
          <w:rFonts w:asciiTheme="minorHAnsi" w:eastAsia="Trebuchet MS" w:hAnsiTheme="minorHAnsi" w:cstheme="minorHAnsi"/>
          <w:color w:val="002060"/>
          <w:lang w:val="ro-RO"/>
        </w:rPr>
        <w:t>finanţate</w:t>
      </w:r>
      <w:proofErr w:type="spellEnd"/>
      <w:r w:rsidRPr="00F70703">
        <w:rPr>
          <w:rFonts w:asciiTheme="minorHAnsi" w:eastAsia="Trebuchet MS" w:hAnsiTheme="minorHAnsi" w:cstheme="minorHAnsi"/>
          <w:color w:val="002060"/>
          <w:lang w:val="ro-RO"/>
        </w:rPr>
        <w:t xml:space="preserve"> în cadrul Contractului nu sunt folosite conform scopului destinat, sau în cazul în care acestea sunt vândute sau înstrăinate, sub orice formă, oricând până la finalizarea perioadei de durabilitate stabilită.</w:t>
      </w:r>
    </w:p>
    <w:p w14:paraId="103C0DF7" w14:textId="7E02B9F2" w:rsidR="000A1F1E" w:rsidRPr="00351980" w:rsidRDefault="000A1F1E" w:rsidP="00930E4A">
      <w:pPr>
        <w:pStyle w:val="default0"/>
        <w:numPr>
          <w:ilvl w:val="0"/>
          <w:numId w:val="16"/>
        </w:numPr>
        <w:jc w:val="both"/>
        <w:rPr>
          <w:rFonts w:asciiTheme="minorHAnsi" w:eastAsia="Trebuchet MS" w:hAnsiTheme="minorHAnsi" w:cstheme="minorHAnsi"/>
          <w:color w:val="002060"/>
          <w:sz w:val="24"/>
          <w:szCs w:val="24"/>
          <w:lang w:eastAsia="en-US"/>
        </w:rPr>
      </w:pPr>
      <w:r w:rsidRPr="00351980">
        <w:rPr>
          <w:rFonts w:asciiTheme="minorHAnsi" w:eastAsia="Trebuchet MS" w:hAnsiTheme="minorHAnsi" w:cstheme="minorHAnsi"/>
          <w:color w:val="002060"/>
          <w:sz w:val="24"/>
          <w:szCs w:val="24"/>
          <w:lang w:eastAsia="en-US"/>
        </w:rPr>
        <w:t xml:space="preserve">AM PS va considera Contractul reziliat de plin drept, fără punere în întârziere, fără </w:t>
      </w:r>
      <w:proofErr w:type="spellStart"/>
      <w:r w:rsidRPr="00351980">
        <w:rPr>
          <w:rFonts w:asciiTheme="minorHAnsi" w:eastAsia="Trebuchet MS" w:hAnsiTheme="minorHAnsi" w:cstheme="minorHAnsi"/>
          <w:color w:val="002060"/>
          <w:sz w:val="24"/>
          <w:szCs w:val="24"/>
          <w:lang w:eastAsia="en-US"/>
        </w:rPr>
        <w:t>intervenţia</w:t>
      </w:r>
      <w:proofErr w:type="spellEnd"/>
      <w:r w:rsidRPr="00351980">
        <w:rPr>
          <w:rFonts w:asciiTheme="minorHAnsi" w:eastAsia="Trebuchet MS" w:hAnsiTheme="minorHAnsi" w:cstheme="minorHAnsi"/>
          <w:color w:val="002060"/>
          <w:sz w:val="24"/>
          <w:szCs w:val="24"/>
          <w:lang w:eastAsia="en-US"/>
        </w:rPr>
        <w:t xml:space="preserve"> </w:t>
      </w:r>
      <w:proofErr w:type="spellStart"/>
      <w:r w:rsidRPr="00351980">
        <w:rPr>
          <w:rFonts w:asciiTheme="minorHAnsi" w:eastAsia="Trebuchet MS" w:hAnsiTheme="minorHAnsi" w:cstheme="minorHAnsi"/>
          <w:color w:val="002060"/>
          <w:sz w:val="24"/>
          <w:szCs w:val="24"/>
          <w:lang w:eastAsia="en-US"/>
        </w:rPr>
        <w:t>instanţei</w:t>
      </w:r>
      <w:proofErr w:type="spellEnd"/>
      <w:r w:rsidRPr="00351980">
        <w:rPr>
          <w:rFonts w:asciiTheme="minorHAnsi" w:eastAsia="Trebuchet MS" w:hAnsiTheme="minorHAnsi" w:cstheme="minorHAnsi"/>
          <w:color w:val="002060"/>
          <w:sz w:val="24"/>
          <w:szCs w:val="24"/>
          <w:lang w:eastAsia="en-US"/>
        </w:rPr>
        <w:t xml:space="preserve"> de judecată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fără orice altă formalitate, cu recuperarea după caz a </w:t>
      </w:r>
      <w:proofErr w:type="spellStart"/>
      <w:r w:rsidRPr="00351980">
        <w:rPr>
          <w:rFonts w:asciiTheme="minorHAnsi" w:eastAsia="Trebuchet MS" w:hAnsiTheme="minorHAnsi" w:cstheme="minorHAnsi"/>
          <w:color w:val="002060"/>
          <w:sz w:val="24"/>
          <w:szCs w:val="24"/>
          <w:lang w:eastAsia="en-US"/>
        </w:rPr>
        <w:t>finanţării</w:t>
      </w:r>
      <w:proofErr w:type="spellEnd"/>
      <w:r w:rsidRPr="00351980">
        <w:rPr>
          <w:rFonts w:asciiTheme="minorHAnsi" w:eastAsia="Trebuchet MS" w:hAnsiTheme="minorHAnsi" w:cstheme="minorHAnsi"/>
          <w:color w:val="002060"/>
          <w:sz w:val="24"/>
          <w:szCs w:val="24"/>
          <w:lang w:eastAsia="en-US"/>
        </w:rPr>
        <w:t xml:space="preserve"> acordate, dacă proiectul nu </w:t>
      </w:r>
      <w:proofErr w:type="spellStart"/>
      <w:r w:rsidRPr="00351980">
        <w:rPr>
          <w:rFonts w:asciiTheme="minorHAnsi" w:eastAsia="Trebuchet MS" w:hAnsiTheme="minorHAnsi" w:cstheme="minorHAnsi"/>
          <w:color w:val="002060"/>
          <w:sz w:val="24"/>
          <w:szCs w:val="24"/>
          <w:lang w:eastAsia="en-US"/>
        </w:rPr>
        <w:t>obţine</w:t>
      </w:r>
      <w:proofErr w:type="spellEnd"/>
      <w:r w:rsidRPr="00351980">
        <w:rPr>
          <w:rFonts w:asciiTheme="minorHAnsi" w:eastAsia="Trebuchet MS" w:hAnsiTheme="minorHAnsi" w:cstheme="minorHAnsi"/>
          <w:color w:val="002060"/>
          <w:sz w:val="24"/>
          <w:szCs w:val="24"/>
          <w:lang w:eastAsia="en-US"/>
        </w:rPr>
        <w:t xml:space="preserve"> aprobarea Comisiei Europene, precum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în cazul în care Comisia Europeană / organismul responsabil de AIC solicită modificarea proiectului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beneficiarul refuză să semneze, la solicitarea AM PS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în termenul impus, un act </w:t>
      </w:r>
      <w:proofErr w:type="spellStart"/>
      <w:r w:rsidRPr="00351980">
        <w:rPr>
          <w:rFonts w:asciiTheme="minorHAnsi" w:eastAsia="Trebuchet MS" w:hAnsiTheme="minorHAnsi" w:cstheme="minorHAnsi"/>
          <w:color w:val="002060"/>
          <w:sz w:val="24"/>
          <w:szCs w:val="24"/>
          <w:lang w:eastAsia="en-US"/>
        </w:rPr>
        <w:t>adiţional</w:t>
      </w:r>
      <w:proofErr w:type="spellEnd"/>
      <w:r w:rsidRPr="00351980">
        <w:rPr>
          <w:rFonts w:asciiTheme="minorHAnsi" w:eastAsia="Trebuchet MS" w:hAnsiTheme="minorHAnsi" w:cstheme="minorHAnsi"/>
          <w:color w:val="002060"/>
          <w:sz w:val="24"/>
          <w:szCs w:val="24"/>
          <w:lang w:eastAsia="en-US"/>
        </w:rPr>
        <w:t xml:space="preserve"> în vederea operării modificărilor solicitate.</w:t>
      </w: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acţionează</w:t>
      </w:r>
      <w:proofErr w:type="spellEnd"/>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acţiunile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inacţiunile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proofErr w:type="spellEnd"/>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w w:val="103"/>
          <w:sz w:val="24"/>
          <w:szCs w:val="24"/>
          <w:lang w:val="ro-RO"/>
        </w:rPr>
        <w:t>Finanţare</w:t>
      </w:r>
      <w:proofErr w:type="spellEnd"/>
      <w:r w:rsidR="00A445DD" w:rsidRPr="00F70703">
        <w:rPr>
          <w:rFonts w:asciiTheme="minorHAnsi" w:eastAsia="Trebuchet MS" w:hAnsiTheme="minorHAnsi" w:cstheme="minorHAnsi"/>
          <w:color w:val="002060"/>
          <w:spacing w:val="-1"/>
          <w:w w:val="103"/>
          <w:sz w:val="24"/>
          <w:szCs w:val="24"/>
          <w:lang w:val="ro-RO"/>
        </w:rPr>
        <w:t>.</w:t>
      </w:r>
    </w:p>
    <w:p w14:paraId="27B01003" w14:textId="0B5DBC30"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00379EA"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t>Art</w:t>
      </w:r>
      <w:r w:rsidR="0026756D">
        <w:rPr>
          <w:rFonts w:asciiTheme="minorHAnsi" w:eastAsia="Trebuchet MS" w:hAnsiTheme="minorHAnsi" w:cstheme="minorHAnsi"/>
          <w:b/>
          <w:bCs/>
          <w:color w:val="002060"/>
          <w:lang w:val="ro-RO"/>
        </w:rPr>
        <w:t>.</w:t>
      </w:r>
      <w:r w:rsidRPr="00F70703">
        <w:rPr>
          <w:rFonts w:asciiTheme="minorHAnsi" w:eastAsia="Trebuchet MS" w:hAnsiTheme="minorHAnsi" w:cstheme="minorHAnsi"/>
          <w:b/>
          <w:bCs/>
          <w:color w:val="002060"/>
          <w:lang w:val="ro-RO"/>
        </w:rPr>
        <w:t xml:space="preserve"> 8 – Măsuri de informare și publicitate </w:t>
      </w:r>
    </w:p>
    <w:p w14:paraId="02C29735" w14:textId="62FD45FB" w:rsidR="00BF5495" w:rsidRPr="00B310C8" w:rsidRDefault="009C7C7B" w:rsidP="00B310C8">
      <w:pPr>
        <w:pStyle w:val="ListParagraph"/>
        <w:numPr>
          <w:ilvl w:val="0"/>
          <w:numId w:val="13"/>
        </w:numPr>
        <w:spacing w:before="60"/>
        <w:ind w:right="105"/>
        <w:jc w:val="both"/>
        <w:rPr>
          <w:rFonts w:asciiTheme="minorHAnsi" w:eastAsia="Trebuchet MS" w:hAnsiTheme="minorHAnsi" w:cstheme="minorHAnsi"/>
          <w:color w:val="002060"/>
          <w:spacing w:val="1"/>
          <w:sz w:val="24"/>
          <w:szCs w:val="24"/>
          <w:lang w:val="ro-RO"/>
        </w:rPr>
      </w:pPr>
      <w:r w:rsidRPr="00B310C8">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61E63B5D"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50000C">
        <w:rPr>
          <w:rFonts w:asciiTheme="minorHAnsi" w:eastAsia="Trebuchet MS" w:hAnsiTheme="minorHAnsi" w:cstheme="minorHAnsi"/>
          <w:color w:val="002060"/>
          <w:spacing w:val="1"/>
          <w:sz w:val="24"/>
          <w:szCs w:val="24"/>
          <w:lang w:val="ro-RO"/>
        </w:rPr>
        <w:t>2021/</w:t>
      </w:r>
      <w:r w:rsidR="00BD65A8" w:rsidRPr="00170CF2">
        <w:rPr>
          <w:rFonts w:asciiTheme="minorHAnsi" w:eastAsia="Trebuchet MS" w:hAnsiTheme="minorHAnsi" w:cstheme="minorHAnsi"/>
          <w:color w:val="002060"/>
          <w:spacing w:val="1"/>
          <w:sz w:val="24"/>
          <w:szCs w:val="24"/>
          <w:lang w:val="ro-RO"/>
        </w:rPr>
        <w:t>1060</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w:t>
      </w:r>
      <w:proofErr w:type="spellStart"/>
      <w:r w:rsidRPr="00F70703">
        <w:rPr>
          <w:rFonts w:asciiTheme="minorHAnsi" w:eastAsia="Trebuchet MS" w:hAnsiTheme="minorHAnsi" w:cstheme="minorHAnsi"/>
          <w:color w:val="002060"/>
          <w:spacing w:val="1"/>
          <w:lang w:val="ro-RO"/>
        </w:rPr>
        <w:t>dispoziţia</w:t>
      </w:r>
      <w:proofErr w:type="spellEnd"/>
      <w:r w:rsidRPr="00F70703">
        <w:rPr>
          <w:rFonts w:asciiTheme="minorHAnsi" w:eastAsia="Trebuchet MS" w:hAnsiTheme="minorHAnsi" w:cstheme="minorHAnsi"/>
          <w:color w:val="002060"/>
          <w:spacing w:val="1"/>
          <w:lang w:val="ro-RO"/>
        </w:rPr>
        <w:t xml:space="preserve"> autorității de management, instituțiilor, organelor, oficiilor sau agențiilor Uniunii, la cererea acestora, date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w:t>
      </w:r>
      <w:proofErr w:type="spellStart"/>
      <w:r w:rsidRPr="00F70703">
        <w:rPr>
          <w:rFonts w:asciiTheme="minorHAnsi" w:eastAsia="Trebuchet MS" w:hAnsiTheme="minorHAnsi" w:cstheme="minorHAnsi"/>
          <w:color w:val="002060"/>
          <w:spacing w:val="1"/>
          <w:lang w:val="ro-RO"/>
        </w:rPr>
        <w:t>informaţii</w:t>
      </w:r>
      <w:proofErr w:type="spellEnd"/>
      <w:r w:rsidRPr="00F70703">
        <w:rPr>
          <w:rFonts w:asciiTheme="minorHAnsi" w:eastAsia="Trebuchet MS" w:hAnsiTheme="minorHAnsi" w:cstheme="minorHAnsi"/>
          <w:color w:val="002060"/>
          <w:spacing w:val="1"/>
          <w:lang w:val="ro-RO"/>
        </w:rPr>
        <w:t xml:space="preserve"> despre proiecte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stadiul lor de implementare, inclusiv fotografii (stadiul înainte de derulare, în timpul, la finalizarea proiectului), în vederea asigurării </w:t>
      </w:r>
      <w:proofErr w:type="spellStart"/>
      <w:r w:rsidRPr="00F70703">
        <w:rPr>
          <w:rFonts w:asciiTheme="minorHAnsi" w:eastAsia="Trebuchet MS" w:hAnsiTheme="minorHAnsi" w:cstheme="minorHAnsi"/>
          <w:color w:val="002060"/>
          <w:spacing w:val="1"/>
          <w:lang w:val="ro-RO"/>
        </w:rPr>
        <w:t>transparenţei</w:t>
      </w:r>
      <w:proofErr w:type="spellEnd"/>
      <w:r w:rsidRPr="00F70703">
        <w:rPr>
          <w:rFonts w:asciiTheme="minorHAnsi" w:eastAsia="Trebuchet MS" w:hAnsiTheme="minorHAnsi" w:cstheme="minorHAnsi"/>
          <w:color w:val="002060"/>
          <w:spacing w:val="1"/>
          <w:lang w:val="ro-RO"/>
        </w:rPr>
        <w:t xml:space="preserve"> utilizării fondurilor</w:t>
      </w:r>
      <w:r w:rsidR="00A73DD9" w:rsidRPr="00F70703">
        <w:rPr>
          <w:rFonts w:asciiTheme="minorHAnsi" w:eastAsia="Trebuchet MS" w:hAnsiTheme="minorHAnsi" w:cstheme="minorHAnsi"/>
          <w:color w:val="002060"/>
          <w:spacing w:val="1"/>
          <w:lang w:val="ro-RO"/>
        </w:rPr>
        <w:t>.</w:t>
      </w:r>
    </w:p>
    <w:sectPr w:rsidR="009C7C7B" w:rsidRPr="00F70703" w:rsidSect="00EC1BE8">
      <w:headerReference w:type="default" r:id="rId8"/>
      <w:footerReference w:type="default" r:id="rId9"/>
      <w:pgSz w:w="11906" w:h="16838" w:code="9"/>
      <w:pgMar w:top="709"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8665" w14:textId="77777777" w:rsidR="00E234F2" w:rsidRDefault="00E234F2">
      <w:r>
        <w:separator/>
      </w:r>
    </w:p>
  </w:endnote>
  <w:endnote w:type="continuationSeparator" w:id="0">
    <w:p w14:paraId="302B8F68" w14:textId="77777777" w:rsidR="00E234F2" w:rsidRDefault="00E2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630377"/>
      <w:docPartObj>
        <w:docPartGallery w:val="Page Numbers (Bottom of Page)"/>
        <w:docPartUnique/>
      </w:docPartObj>
    </w:sdtPr>
    <w:sdtEndPr>
      <w:rPr>
        <w:noProof/>
      </w:rPr>
    </w:sdtEndPr>
    <w:sdtContent>
      <w:p w14:paraId="4D32C9AF" w14:textId="281D4858" w:rsidR="000916D1" w:rsidRDefault="000916D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3FF8AC" w14:textId="2FEE58F7" w:rsidR="00CA6AE7" w:rsidRDefault="00CA6AE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41E3" w14:textId="77777777" w:rsidR="00E234F2" w:rsidRDefault="00E234F2">
      <w:r>
        <w:separator/>
      </w:r>
    </w:p>
  </w:footnote>
  <w:footnote w:type="continuationSeparator" w:id="0">
    <w:p w14:paraId="0696FB28" w14:textId="77777777" w:rsidR="00E234F2" w:rsidRDefault="00E2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1122D"/>
    <w:rsid w:val="00014D55"/>
    <w:rsid w:val="00022095"/>
    <w:rsid w:val="00022E18"/>
    <w:rsid w:val="000268F7"/>
    <w:rsid w:val="000274D7"/>
    <w:rsid w:val="000312C6"/>
    <w:rsid w:val="000313BF"/>
    <w:rsid w:val="00033763"/>
    <w:rsid w:val="00037963"/>
    <w:rsid w:val="00042A9A"/>
    <w:rsid w:val="00053BE1"/>
    <w:rsid w:val="000552D2"/>
    <w:rsid w:val="00057E62"/>
    <w:rsid w:val="00072F81"/>
    <w:rsid w:val="00073D70"/>
    <w:rsid w:val="000755BA"/>
    <w:rsid w:val="00080BF9"/>
    <w:rsid w:val="00083A67"/>
    <w:rsid w:val="00084C9D"/>
    <w:rsid w:val="0008512A"/>
    <w:rsid w:val="0008766C"/>
    <w:rsid w:val="0009122A"/>
    <w:rsid w:val="000916D1"/>
    <w:rsid w:val="0009270B"/>
    <w:rsid w:val="000951BF"/>
    <w:rsid w:val="000973EE"/>
    <w:rsid w:val="000A1F1E"/>
    <w:rsid w:val="000A4139"/>
    <w:rsid w:val="000B1463"/>
    <w:rsid w:val="000B278D"/>
    <w:rsid w:val="000B3971"/>
    <w:rsid w:val="000B6936"/>
    <w:rsid w:val="000C2426"/>
    <w:rsid w:val="000D10F6"/>
    <w:rsid w:val="000D1D6D"/>
    <w:rsid w:val="000D3267"/>
    <w:rsid w:val="000D4FB2"/>
    <w:rsid w:val="000D622B"/>
    <w:rsid w:val="000D79C3"/>
    <w:rsid w:val="000E7627"/>
    <w:rsid w:val="000F132E"/>
    <w:rsid w:val="0010301F"/>
    <w:rsid w:val="00103A9B"/>
    <w:rsid w:val="00104A05"/>
    <w:rsid w:val="00106300"/>
    <w:rsid w:val="0011275B"/>
    <w:rsid w:val="0011483F"/>
    <w:rsid w:val="001151DF"/>
    <w:rsid w:val="00115D5B"/>
    <w:rsid w:val="00116101"/>
    <w:rsid w:val="00116F1A"/>
    <w:rsid w:val="00117C87"/>
    <w:rsid w:val="00120D10"/>
    <w:rsid w:val="00125114"/>
    <w:rsid w:val="00126506"/>
    <w:rsid w:val="00136FEA"/>
    <w:rsid w:val="00144E92"/>
    <w:rsid w:val="00145C56"/>
    <w:rsid w:val="0014622F"/>
    <w:rsid w:val="001471DD"/>
    <w:rsid w:val="0015142E"/>
    <w:rsid w:val="00153F72"/>
    <w:rsid w:val="00154DFD"/>
    <w:rsid w:val="001672E7"/>
    <w:rsid w:val="00170CF2"/>
    <w:rsid w:val="00172111"/>
    <w:rsid w:val="001817AF"/>
    <w:rsid w:val="00182FE9"/>
    <w:rsid w:val="001854F6"/>
    <w:rsid w:val="00187C5D"/>
    <w:rsid w:val="00190094"/>
    <w:rsid w:val="0019070D"/>
    <w:rsid w:val="00194584"/>
    <w:rsid w:val="001A0D01"/>
    <w:rsid w:val="001A604C"/>
    <w:rsid w:val="001A7FBF"/>
    <w:rsid w:val="001B0988"/>
    <w:rsid w:val="001B1945"/>
    <w:rsid w:val="001B743E"/>
    <w:rsid w:val="001C0D89"/>
    <w:rsid w:val="001C16E9"/>
    <w:rsid w:val="001C3E3E"/>
    <w:rsid w:val="001C4FE7"/>
    <w:rsid w:val="001C70FC"/>
    <w:rsid w:val="001D464C"/>
    <w:rsid w:val="001E23B8"/>
    <w:rsid w:val="001E393A"/>
    <w:rsid w:val="001F2174"/>
    <w:rsid w:val="001F5969"/>
    <w:rsid w:val="00206613"/>
    <w:rsid w:val="0022330B"/>
    <w:rsid w:val="00224DF3"/>
    <w:rsid w:val="00225DC4"/>
    <w:rsid w:val="002450D7"/>
    <w:rsid w:val="002472DB"/>
    <w:rsid w:val="00250CF1"/>
    <w:rsid w:val="0025425E"/>
    <w:rsid w:val="00256FA9"/>
    <w:rsid w:val="00262572"/>
    <w:rsid w:val="00267310"/>
    <w:rsid w:val="0026756D"/>
    <w:rsid w:val="002734FD"/>
    <w:rsid w:val="00281716"/>
    <w:rsid w:val="00284A86"/>
    <w:rsid w:val="00285C71"/>
    <w:rsid w:val="002869D7"/>
    <w:rsid w:val="00290712"/>
    <w:rsid w:val="002A4756"/>
    <w:rsid w:val="002A5B53"/>
    <w:rsid w:val="002B2301"/>
    <w:rsid w:val="002B7CC7"/>
    <w:rsid w:val="002C2448"/>
    <w:rsid w:val="002C52AE"/>
    <w:rsid w:val="002D1538"/>
    <w:rsid w:val="002D5BDE"/>
    <w:rsid w:val="002E4D36"/>
    <w:rsid w:val="002F01CE"/>
    <w:rsid w:val="002F0A3D"/>
    <w:rsid w:val="00300FD6"/>
    <w:rsid w:val="003039E8"/>
    <w:rsid w:val="003108C6"/>
    <w:rsid w:val="00315783"/>
    <w:rsid w:val="00333914"/>
    <w:rsid w:val="00341E5F"/>
    <w:rsid w:val="003420E0"/>
    <w:rsid w:val="003448E8"/>
    <w:rsid w:val="00347B5E"/>
    <w:rsid w:val="003557B8"/>
    <w:rsid w:val="00356CB9"/>
    <w:rsid w:val="0036074C"/>
    <w:rsid w:val="003614D6"/>
    <w:rsid w:val="00365C43"/>
    <w:rsid w:val="0036774E"/>
    <w:rsid w:val="00375CA1"/>
    <w:rsid w:val="003776CF"/>
    <w:rsid w:val="00381BE7"/>
    <w:rsid w:val="00382A71"/>
    <w:rsid w:val="00392D6C"/>
    <w:rsid w:val="0039586E"/>
    <w:rsid w:val="003A0D8F"/>
    <w:rsid w:val="003B0FF9"/>
    <w:rsid w:val="003B46A6"/>
    <w:rsid w:val="003B79CC"/>
    <w:rsid w:val="003C0A7F"/>
    <w:rsid w:val="003C436E"/>
    <w:rsid w:val="003C5E60"/>
    <w:rsid w:val="003D09B4"/>
    <w:rsid w:val="003D3238"/>
    <w:rsid w:val="003D340B"/>
    <w:rsid w:val="003D372F"/>
    <w:rsid w:val="003D4FCA"/>
    <w:rsid w:val="003D562D"/>
    <w:rsid w:val="003D76DA"/>
    <w:rsid w:val="003D7FC0"/>
    <w:rsid w:val="003E73DE"/>
    <w:rsid w:val="003F4B29"/>
    <w:rsid w:val="004014CB"/>
    <w:rsid w:val="004032EC"/>
    <w:rsid w:val="004053D4"/>
    <w:rsid w:val="00405B93"/>
    <w:rsid w:val="00413A85"/>
    <w:rsid w:val="00420558"/>
    <w:rsid w:val="00420E85"/>
    <w:rsid w:val="00423CEC"/>
    <w:rsid w:val="004307C7"/>
    <w:rsid w:val="00430B4A"/>
    <w:rsid w:val="00431563"/>
    <w:rsid w:val="00431874"/>
    <w:rsid w:val="00431E9D"/>
    <w:rsid w:val="004368B8"/>
    <w:rsid w:val="00441619"/>
    <w:rsid w:val="00445526"/>
    <w:rsid w:val="00445B3B"/>
    <w:rsid w:val="0044731C"/>
    <w:rsid w:val="00453BCB"/>
    <w:rsid w:val="004545DF"/>
    <w:rsid w:val="00455CA5"/>
    <w:rsid w:val="00457AA3"/>
    <w:rsid w:val="004610C1"/>
    <w:rsid w:val="00471667"/>
    <w:rsid w:val="0047773B"/>
    <w:rsid w:val="00482566"/>
    <w:rsid w:val="00492CD9"/>
    <w:rsid w:val="00493067"/>
    <w:rsid w:val="004A0A85"/>
    <w:rsid w:val="004A72B5"/>
    <w:rsid w:val="004B3597"/>
    <w:rsid w:val="004B6D26"/>
    <w:rsid w:val="004C3988"/>
    <w:rsid w:val="004C636D"/>
    <w:rsid w:val="004D09EA"/>
    <w:rsid w:val="004E3E08"/>
    <w:rsid w:val="004E6A33"/>
    <w:rsid w:val="004E7F8C"/>
    <w:rsid w:val="004F349A"/>
    <w:rsid w:val="004F3E95"/>
    <w:rsid w:val="0050000C"/>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0501"/>
    <w:rsid w:val="005A1F45"/>
    <w:rsid w:val="005A20AB"/>
    <w:rsid w:val="005A5096"/>
    <w:rsid w:val="005A6B7D"/>
    <w:rsid w:val="005B2FC9"/>
    <w:rsid w:val="005B553A"/>
    <w:rsid w:val="005C10AE"/>
    <w:rsid w:val="005C50B7"/>
    <w:rsid w:val="005D03EA"/>
    <w:rsid w:val="005E57BA"/>
    <w:rsid w:val="005F3501"/>
    <w:rsid w:val="005F401B"/>
    <w:rsid w:val="005F689F"/>
    <w:rsid w:val="00600A71"/>
    <w:rsid w:val="00600E76"/>
    <w:rsid w:val="00602190"/>
    <w:rsid w:val="006030FB"/>
    <w:rsid w:val="0060575C"/>
    <w:rsid w:val="0061457D"/>
    <w:rsid w:val="00622C34"/>
    <w:rsid w:val="0063083A"/>
    <w:rsid w:val="00631995"/>
    <w:rsid w:val="00637411"/>
    <w:rsid w:val="00637D25"/>
    <w:rsid w:val="00640C32"/>
    <w:rsid w:val="00651FEA"/>
    <w:rsid w:val="006554D3"/>
    <w:rsid w:val="00655714"/>
    <w:rsid w:val="00656388"/>
    <w:rsid w:val="00666085"/>
    <w:rsid w:val="00666245"/>
    <w:rsid w:val="00667B7E"/>
    <w:rsid w:val="0067644B"/>
    <w:rsid w:val="00676B79"/>
    <w:rsid w:val="00680F22"/>
    <w:rsid w:val="00682A8C"/>
    <w:rsid w:val="00690BC3"/>
    <w:rsid w:val="006937C9"/>
    <w:rsid w:val="00693CA7"/>
    <w:rsid w:val="00694923"/>
    <w:rsid w:val="006A4731"/>
    <w:rsid w:val="006A6C0A"/>
    <w:rsid w:val="006A700C"/>
    <w:rsid w:val="006D5D87"/>
    <w:rsid w:val="006E10B6"/>
    <w:rsid w:val="006E1A3F"/>
    <w:rsid w:val="006E2B91"/>
    <w:rsid w:val="006F2C58"/>
    <w:rsid w:val="006F3727"/>
    <w:rsid w:val="006F375B"/>
    <w:rsid w:val="006F4D50"/>
    <w:rsid w:val="006F565A"/>
    <w:rsid w:val="00700017"/>
    <w:rsid w:val="0070302D"/>
    <w:rsid w:val="007054A7"/>
    <w:rsid w:val="00705E68"/>
    <w:rsid w:val="00711E52"/>
    <w:rsid w:val="007159E9"/>
    <w:rsid w:val="00733071"/>
    <w:rsid w:val="00737E09"/>
    <w:rsid w:val="00744896"/>
    <w:rsid w:val="00747ECC"/>
    <w:rsid w:val="00752731"/>
    <w:rsid w:val="00755AB1"/>
    <w:rsid w:val="007568A5"/>
    <w:rsid w:val="007604BA"/>
    <w:rsid w:val="00762F79"/>
    <w:rsid w:val="00766836"/>
    <w:rsid w:val="00771043"/>
    <w:rsid w:val="007733AC"/>
    <w:rsid w:val="00773E2C"/>
    <w:rsid w:val="00776CDD"/>
    <w:rsid w:val="007849DB"/>
    <w:rsid w:val="00785531"/>
    <w:rsid w:val="00786DC9"/>
    <w:rsid w:val="00794FBB"/>
    <w:rsid w:val="007970D4"/>
    <w:rsid w:val="00797787"/>
    <w:rsid w:val="007A0A72"/>
    <w:rsid w:val="007A5CCB"/>
    <w:rsid w:val="007A7DD5"/>
    <w:rsid w:val="007B0B00"/>
    <w:rsid w:val="007C2C05"/>
    <w:rsid w:val="007D3901"/>
    <w:rsid w:val="007D4D7E"/>
    <w:rsid w:val="007D5066"/>
    <w:rsid w:val="007E054A"/>
    <w:rsid w:val="007E3E0B"/>
    <w:rsid w:val="007E4A7D"/>
    <w:rsid w:val="007F5F50"/>
    <w:rsid w:val="00805740"/>
    <w:rsid w:val="00805CC3"/>
    <w:rsid w:val="0080739A"/>
    <w:rsid w:val="00807CFA"/>
    <w:rsid w:val="008151F4"/>
    <w:rsid w:val="00815D0F"/>
    <w:rsid w:val="00817683"/>
    <w:rsid w:val="00820EE6"/>
    <w:rsid w:val="00823C74"/>
    <w:rsid w:val="008244E2"/>
    <w:rsid w:val="00827FC0"/>
    <w:rsid w:val="008317E0"/>
    <w:rsid w:val="008330C6"/>
    <w:rsid w:val="0084160F"/>
    <w:rsid w:val="00843AEB"/>
    <w:rsid w:val="00846491"/>
    <w:rsid w:val="00852A17"/>
    <w:rsid w:val="00856B80"/>
    <w:rsid w:val="008606BB"/>
    <w:rsid w:val="00870099"/>
    <w:rsid w:val="008714FD"/>
    <w:rsid w:val="008728CE"/>
    <w:rsid w:val="00876352"/>
    <w:rsid w:val="00880655"/>
    <w:rsid w:val="0088114C"/>
    <w:rsid w:val="00882635"/>
    <w:rsid w:val="008837FF"/>
    <w:rsid w:val="00886FD9"/>
    <w:rsid w:val="00887623"/>
    <w:rsid w:val="008960A5"/>
    <w:rsid w:val="00896105"/>
    <w:rsid w:val="008A27C4"/>
    <w:rsid w:val="008A62DD"/>
    <w:rsid w:val="008B172A"/>
    <w:rsid w:val="008C08FD"/>
    <w:rsid w:val="008C6BC5"/>
    <w:rsid w:val="008D1A97"/>
    <w:rsid w:val="008D3B45"/>
    <w:rsid w:val="008D55CA"/>
    <w:rsid w:val="008D66FC"/>
    <w:rsid w:val="008E35D6"/>
    <w:rsid w:val="008E7278"/>
    <w:rsid w:val="008E75FC"/>
    <w:rsid w:val="0090065E"/>
    <w:rsid w:val="00903519"/>
    <w:rsid w:val="009043C2"/>
    <w:rsid w:val="009069A8"/>
    <w:rsid w:val="009100D8"/>
    <w:rsid w:val="00920360"/>
    <w:rsid w:val="00920A76"/>
    <w:rsid w:val="00925636"/>
    <w:rsid w:val="00930E4A"/>
    <w:rsid w:val="00931813"/>
    <w:rsid w:val="0093436A"/>
    <w:rsid w:val="009374DB"/>
    <w:rsid w:val="00943DA6"/>
    <w:rsid w:val="00944975"/>
    <w:rsid w:val="009467BA"/>
    <w:rsid w:val="009562C6"/>
    <w:rsid w:val="009573D4"/>
    <w:rsid w:val="00964FB2"/>
    <w:rsid w:val="00967317"/>
    <w:rsid w:val="00974577"/>
    <w:rsid w:val="0097654B"/>
    <w:rsid w:val="00991BBF"/>
    <w:rsid w:val="00991CEC"/>
    <w:rsid w:val="00992711"/>
    <w:rsid w:val="009932F8"/>
    <w:rsid w:val="0099349E"/>
    <w:rsid w:val="009A4702"/>
    <w:rsid w:val="009A5446"/>
    <w:rsid w:val="009A5470"/>
    <w:rsid w:val="009A6259"/>
    <w:rsid w:val="009B783C"/>
    <w:rsid w:val="009C5B86"/>
    <w:rsid w:val="009C5BE7"/>
    <w:rsid w:val="009C7C7B"/>
    <w:rsid w:val="009D0BC3"/>
    <w:rsid w:val="009D16C0"/>
    <w:rsid w:val="009D483B"/>
    <w:rsid w:val="009D5479"/>
    <w:rsid w:val="009D5894"/>
    <w:rsid w:val="009E059F"/>
    <w:rsid w:val="009E09A4"/>
    <w:rsid w:val="009E63AC"/>
    <w:rsid w:val="00A10484"/>
    <w:rsid w:val="00A119AB"/>
    <w:rsid w:val="00A12547"/>
    <w:rsid w:val="00A30B74"/>
    <w:rsid w:val="00A3286C"/>
    <w:rsid w:val="00A369F5"/>
    <w:rsid w:val="00A40B1D"/>
    <w:rsid w:val="00A40F43"/>
    <w:rsid w:val="00A445DD"/>
    <w:rsid w:val="00A513FA"/>
    <w:rsid w:val="00A56654"/>
    <w:rsid w:val="00A61896"/>
    <w:rsid w:val="00A667BB"/>
    <w:rsid w:val="00A70C55"/>
    <w:rsid w:val="00A73DD9"/>
    <w:rsid w:val="00A7483D"/>
    <w:rsid w:val="00A74FA8"/>
    <w:rsid w:val="00A85684"/>
    <w:rsid w:val="00A92905"/>
    <w:rsid w:val="00A978F6"/>
    <w:rsid w:val="00AA0355"/>
    <w:rsid w:val="00AA03AD"/>
    <w:rsid w:val="00AA06B0"/>
    <w:rsid w:val="00AA1B02"/>
    <w:rsid w:val="00AA4AFF"/>
    <w:rsid w:val="00AA6561"/>
    <w:rsid w:val="00AB13EF"/>
    <w:rsid w:val="00AB257F"/>
    <w:rsid w:val="00AB557F"/>
    <w:rsid w:val="00AC00D2"/>
    <w:rsid w:val="00AC0C28"/>
    <w:rsid w:val="00AC3C2C"/>
    <w:rsid w:val="00AC5EF7"/>
    <w:rsid w:val="00AE6531"/>
    <w:rsid w:val="00AE69E4"/>
    <w:rsid w:val="00AF2F87"/>
    <w:rsid w:val="00AF44BE"/>
    <w:rsid w:val="00AF7E3D"/>
    <w:rsid w:val="00AF7EB9"/>
    <w:rsid w:val="00B03C02"/>
    <w:rsid w:val="00B05733"/>
    <w:rsid w:val="00B07761"/>
    <w:rsid w:val="00B12C99"/>
    <w:rsid w:val="00B23839"/>
    <w:rsid w:val="00B25C1A"/>
    <w:rsid w:val="00B25F14"/>
    <w:rsid w:val="00B310C8"/>
    <w:rsid w:val="00B333FA"/>
    <w:rsid w:val="00B35C2D"/>
    <w:rsid w:val="00B43482"/>
    <w:rsid w:val="00B4560D"/>
    <w:rsid w:val="00B513FD"/>
    <w:rsid w:val="00B61A0E"/>
    <w:rsid w:val="00B62AE8"/>
    <w:rsid w:val="00B727F3"/>
    <w:rsid w:val="00B72F19"/>
    <w:rsid w:val="00B90FAE"/>
    <w:rsid w:val="00B93DFA"/>
    <w:rsid w:val="00B95737"/>
    <w:rsid w:val="00B95E2C"/>
    <w:rsid w:val="00B96354"/>
    <w:rsid w:val="00BA4582"/>
    <w:rsid w:val="00BA7948"/>
    <w:rsid w:val="00BB2C7B"/>
    <w:rsid w:val="00BB32DE"/>
    <w:rsid w:val="00BB3942"/>
    <w:rsid w:val="00BB76DC"/>
    <w:rsid w:val="00BC6CB9"/>
    <w:rsid w:val="00BD0D87"/>
    <w:rsid w:val="00BD5777"/>
    <w:rsid w:val="00BD65A8"/>
    <w:rsid w:val="00BE01FF"/>
    <w:rsid w:val="00BF5495"/>
    <w:rsid w:val="00BF6FA1"/>
    <w:rsid w:val="00C0310F"/>
    <w:rsid w:val="00C048A3"/>
    <w:rsid w:val="00C061E5"/>
    <w:rsid w:val="00C074A7"/>
    <w:rsid w:val="00C116FB"/>
    <w:rsid w:val="00C13AAA"/>
    <w:rsid w:val="00C22AE3"/>
    <w:rsid w:val="00C26718"/>
    <w:rsid w:val="00C35BC3"/>
    <w:rsid w:val="00C419E3"/>
    <w:rsid w:val="00C47650"/>
    <w:rsid w:val="00C52C9A"/>
    <w:rsid w:val="00C61561"/>
    <w:rsid w:val="00C635D5"/>
    <w:rsid w:val="00C66DD0"/>
    <w:rsid w:val="00C6713C"/>
    <w:rsid w:val="00C679EC"/>
    <w:rsid w:val="00C739C0"/>
    <w:rsid w:val="00C74DA3"/>
    <w:rsid w:val="00C750B7"/>
    <w:rsid w:val="00C75526"/>
    <w:rsid w:val="00C7786A"/>
    <w:rsid w:val="00C77ECB"/>
    <w:rsid w:val="00C82768"/>
    <w:rsid w:val="00C8331D"/>
    <w:rsid w:val="00C83648"/>
    <w:rsid w:val="00C84BA9"/>
    <w:rsid w:val="00C9308E"/>
    <w:rsid w:val="00CA2E96"/>
    <w:rsid w:val="00CA450F"/>
    <w:rsid w:val="00CA6AE7"/>
    <w:rsid w:val="00CB3F68"/>
    <w:rsid w:val="00CB4AB2"/>
    <w:rsid w:val="00CB4DCB"/>
    <w:rsid w:val="00CB577C"/>
    <w:rsid w:val="00CB7F38"/>
    <w:rsid w:val="00CC1251"/>
    <w:rsid w:val="00CC50AD"/>
    <w:rsid w:val="00CD60ED"/>
    <w:rsid w:val="00CD6390"/>
    <w:rsid w:val="00CE32FC"/>
    <w:rsid w:val="00CE5874"/>
    <w:rsid w:val="00CF0EC1"/>
    <w:rsid w:val="00CF7261"/>
    <w:rsid w:val="00D23FF9"/>
    <w:rsid w:val="00D3130B"/>
    <w:rsid w:val="00D3357D"/>
    <w:rsid w:val="00D3371E"/>
    <w:rsid w:val="00D60B77"/>
    <w:rsid w:val="00D660E4"/>
    <w:rsid w:val="00D747B3"/>
    <w:rsid w:val="00D76CD6"/>
    <w:rsid w:val="00D779F0"/>
    <w:rsid w:val="00D90351"/>
    <w:rsid w:val="00D9315D"/>
    <w:rsid w:val="00DA0B9D"/>
    <w:rsid w:val="00DB326F"/>
    <w:rsid w:val="00DB3367"/>
    <w:rsid w:val="00DB3F34"/>
    <w:rsid w:val="00DB5748"/>
    <w:rsid w:val="00DC16E1"/>
    <w:rsid w:val="00DC3D3D"/>
    <w:rsid w:val="00DC6794"/>
    <w:rsid w:val="00DD3C0F"/>
    <w:rsid w:val="00DD3CF6"/>
    <w:rsid w:val="00DD7D43"/>
    <w:rsid w:val="00DE4BF1"/>
    <w:rsid w:val="00DF10F4"/>
    <w:rsid w:val="00DF11CD"/>
    <w:rsid w:val="00DF55A2"/>
    <w:rsid w:val="00DF57E8"/>
    <w:rsid w:val="00DF7914"/>
    <w:rsid w:val="00E0194A"/>
    <w:rsid w:val="00E02B4E"/>
    <w:rsid w:val="00E04BC2"/>
    <w:rsid w:val="00E2063B"/>
    <w:rsid w:val="00E22EF6"/>
    <w:rsid w:val="00E234F2"/>
    <w:rsid w:val="00E24B88"/>
    <w:rsid w:val="00E36ED3"/>
    <w:rsid w:val="00E4086B"/>
    <w:rsid w:val="00E41C7B"/>
    <w:rsid w:val="00E5040C"/>
    <w:rsid w:val="00E62889"/>
    <w:rsid w:val="00E63930"/>
    <w:rsid w:val="00E6572D"/>
    <w:rsid w:val="00E661C5"/>
    <w:rsid w:val="00E70D8D"/>
    <w:rsid w:val="00E86293"/>
    <w:rsid w:val="00E863EA"/>
    <w:rsid w:val="00E8732B"/>
    <w:rsid w:val="00E91BA0"/>
    <w:rsid w:val="00E936C8"/>
    <w:rsid w:val="00E971AD"/>
    <w:rsid w:val="00E97213"/>
    <w:rsid w:val="00EA4D61"/>
    <w:rsid w:val="00EB00C2"/>
    <w:rsid w:val="00EB11B9"/>
    <w:rsid w:val="00EB3E17"/>
    <w:rsid w:val="00EB49F8"/>
    <w:rsid w:val="00EB7244"/>
    <w:rsid w:val="00EC112B"/>
    <w:rsid w:val="00EC1BE8"/>
    <w:rsid w:val="00EE366F"/>
    <w:rsid w:val="00EE461D"/>
    <w:rsid w:val="00EE66B2"/>
    <w:rsid w:val="00EE6889"/>
    <w:rsid w:val="00EF244A"/>
    <w:rsid w:val="00EF2ADA"/>
    <w:rsid w:val="00EF6D15"/>
    <w:rsid w:val="00F0048B"/>
    <w:rsid w:val="00F01B48"/>
    <w:rsid w:val="00F01BBD"/>
    <w:rsid w:val="00F03170"/>
    <w:rsid w:val="00F04032"/>
    <w:rsid w:val="00F10AAE"/>
    <w:rsid w:val="00F11EB5"/>
    <w:rsid w:val="00F14D81"/>
    <w:rsid w:val="00F1586C"/>
    <w:rsid w:val="00F16787"/>
    <w:rsid w:val="00F216D0"/>
    <w:rsid w:val="00F25EC9"/>
    <w:rsid w:val="00F27F34"/>
    <w:rsid w:val="00F3106F"/>
    <w:rsid w:val="00F329B3"/>
    <w:rsid w:val="00F36CF3"/>
    <w:rsid w:val="00F378C2"/>
    <w:rsid w:val="00F40708"/>
    <w:rsid w:val="00F57FD8"/>
    <w:rsid w:val="00F70703"/>
    <w:rsid w:val="00F740F4"/>
    <w:rsid w:val="00F74571"/>
    <w:rsid w:val="00F80299"/>
    <w:rsid w:val="00F943DB"/>
    <w:rsid w:val="00F97759"/>
    <w:rsid w:val="00FA1ECC"/>
    <w:rsid w:val="00FA1F7B"/>
    <w:rsid w:val="00FB0143"/>
    <w:rsid w:val="00FB258A"/>
    <w:rsid w:val="00FB274B"/>
    <w:rsid w:val="00FC4DBB"/>
    <w:rsid w:val="00FC4F06"/>
    <w:rsid w:val="00FC512B"/>
    <w:rsid w:val="00FD65CD"/>
    <w:rsid w:val="00FE0093"/>
    <w:rsid w:val="00FE0C17"/>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6358</Words>
  <Characters>36245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Gabriel Bogdan Vasile</cp:lastModifiedBy>
  <cp:revision>2</cp:revision>
  <dcterms:created xsi:type="dcterms:W3CDTF">2026-04-27T09:15:00Z</dcterms:created>
  <dcterms:modified xsi:type="dcterms:W3CDTF">2026-04-27T09:15:00Z</dcterms:modified>
</cp:coreProperties>
</file>